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9FCF" w14:textId="5674DE29"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5D505C5E" w14:textId="46ACCE55" w:rsidR="00977E10" w:rsidRPr="00977E10" w:rsidRDefault="00A46F56" w:rsidP="00A46F56">
      <w:pPr>
        <w:widowControl w:val="0"/>
        <w:tabs>
          <w:tab w:val="left" w:pos="1733"/>
        </w:tabs>
        <w:autoSpaceDE w:val="0"/>
        <w:autoSpaceDN w:val="0"/>
        <w:ind w:right="284"/>
        <w:jc w:val="center"/>
        <w:rPr>
          <w:rFonts w:ascii="Arial" w:eastAsia="Arial Unicode MS" w:hAnsi="Arial" w:cs="Arial Unicode MS"/>
          <w:b/>
          <w:bCs/>
          <w:color w:val="00255D"/>
          <w:u w:color="00235D"/>
          <w:bdr w:val="nil"/>
          <w:lang w:eastAsia="zh-CN"/>
        </w:rPr>
      </w:pPr>
      <w:r>
        <w:rPr>
          <w:rFonts w:ascii="Arial" w:eastAsia="Arial Unicode MS" w:hAnsi="Arial" w:cs="Arial Unicode MS"/>
          <w:b/>
          <w:bCs/>
          <w:noProof/>
          <w:color w:val="00255D"/>
          <w:u w:color="00235D"/>
          <w:bdr w:val="nil"/>
          <w:lang w:eastAsia="zh-CN"/>
        </w:rPr>
        <w:drawing>
          <wp:inline distT="0" distB="0" distL="0" distR="0" wp14:anchorId="1C75C475" wp14:editId="5587CA74">
            <wp:extent cx="6210935" cy="701040"/>
            <wp:effectExtent l="0" t="0" r="0" b="0"/>
            <wp:docPr id="81737008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701040"/>
                    </a:xfrm>
                    <a:prstGeom prst="rect">
                      <a:avLst/>
                    </a:prstGeom>
                    <a:noFill/>
                  </pic:spPr>
                </pic:pic>
              </a:graphicData>
            </a:graphic>
          </wp:inline>
        </w:drawing>
      </w:r>
      <w:r w:rsidR="00977E10" w:rsidRPr="00977E10">
        <w:rPr>
          <w:rFonts w:ascii="Arial" w:eastAsia="Arial Unicode MS" w:hAnsi="Arial" w:cs="Arial Unicode MS"/>
          <w:b/>
          <w:bCs/>
          <w:noProof/>
          <w:color w:val="00255D"/>
          <w:u w:color="00235D"/>
          <w:bdr w:val="nil"/>
          <w:lang w:eastAsia="zh-CN"/>
        </w:rPr>
        <w:drawing>
          <wp:inline distT="0" distB="0" distL="0" distR="0" wp14:anchorId="52D555FB" wp14:editId="5CFF4882">
            <wp:extent cx="6210935" cy="1527175"/>
            <wp:effectExtent l="0" t="0" r="0" b="0"/>
            <wp:docPr id="5696185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1527175"/>
                    </a:xfrm>
                    <a:prstGeom prst="rect">
                      <a:avLst/>
                    </a:prstGeom>
                    <a:noFill/>
                    <a:ln>
                      <a:noFill/>
                    </a:ln>
                  </pic:spPr>
                </pic:pic>
              </a:graphicData>
            </a:graphic>
          </wp:inline>
        </w:drawing>
      </w:r>
    </w:p>
    <w:p w14:paraId="17968538" w14:textId="77777777" w:rsidR="00536A89" w:rsidRDefault="00536A89" w:rsidP="00536A89">
      <w:pPr>
        <w:jc w:val="right"/>
        <w:rPr>
          <w:rFonts w:ascii="Constantia" w:hAnsi="Constantia"/>
          <w:b/>
          <w:sz w:val="23"/>
          <w:szCs w:val="23"/>
        </w:rPr>
      </w:pPr>
    </w:p>
    <w:p w14:paraId="72855EA2" w14:textId="77777777" w:rsidR="00536A89" w:rsidRDefault="00536A89" w:rsidP="00536A89">
      <w:pPr>
        <w:jc w:val="right"/>
        <w:rPr>
          <w:rFonts w:ascii="Constantia" w:hAnsi="Constantia"/>
          <w:b/>
          <w:sz w:val="23"/>
          <w:szCs w:val="23"/>
        </w:rPr>
      </w:pPr>
    </w:p>
    <w:p w14:paraId="0B58E251" w14:textId="449A53F3" w:rsidR="00BE1BB9" w:rsidRDefault="00260B58" w:rsidP="00260B58">
      <w:pPr>
        <w:pStyle w:val="Titolo61"/>
        <w:keepNext/>
        <w:keepLines/>
        <w:shd w:val="clear" w:color="auto" w:fill="auto"/>
        <w:spacing w:before="0" w:line="240" w:lineRule="auto"/>
        <w:rPr>
          <w:rFonts w:ascii="Constantia" w:hAnsi="Constantia"/>
          <w:i/>
          <w:iCs/>
          <w:sz w:val="23"/>
          <w:szCs w:val="23"/>
        </w:rPr>
      </w:pPr>
      <w:r w:rsidRPr="00C16021">
        <w:rPr>
          <w:rFonts w:ascii="Constantia" w:hAnsi="Constantia"/>
          <w:sz w:val="22"/>
          <w:szCs w:val="22"/>
        </w:rPr>
        <w:t>DICHIARAZIONE DI ASSENZA DI INCOMPATIBILITÀ</w:t>
      </w:r>
      <w:r>
        <w:rPr>
          <w:rFonts w:ascii="Constantia" w:hAnsi="Constantia"/>
          <w:sz w:val="22"/>
          <w:szCs w:val="22"/>
        </w:rPr>
        <w:t xml:space="preserve"> E CONFLITTO DI INTERESSI</w:t>
      </w:r>
    </w:p>
    <w:p w14:paraId="21794E76" w14:textId="77777777" w:rsidR="00BE1BB9" w:rsidRDefault="00BE1BB9" w:rsidP="00D16F8B">
      <w:pPr>
        <w:pStyle w:val="Titolo61"/>
        <w:keepNext/>
        <w:keepLines/>
        <w:shd w:val="clear" w:color="auto" w:fill="auto"/>
        <w:spacing w:before="0" w:line="240" w:lineRule="auto"/>
        <w:jc w:val="both"/>
        <w:rPr>
          <w:rFonts w:ascii="Constantia" w:hAnsi="Constantia"/>
          <w:i/>
          <w:iCs/>
          <w:sz w:val="23"/>
          <w:szCs w:val="23"/>
        </w:rPr>
      </w:pPr>
    </w:p>
    <w:p w14:paraId="00313F2B" w14:textId="68B73D0F" w:rsidR="00BE1BB9" w:rsidRDefault="00A11587" w:rsidP="00A11587">
      <w:pPr>
        <w:pStyle w:val="Titolo61"/>
        <w:keepNext/>
        <w:keepLines/>
        <w:shd w:val="clear" w:color="auto" w:fill="auto"/>
        <w:spacing w:before="0" w:line="240" w:lineRule="auto"/>
        <w:jc w:val="both"/>
        <w:rPr>
          <w:rFonts w:ascii="Constantia" w:hAnsi="Constantia" w:cs="Garamond"/>
          <w:i/>
          <w:iCs/>
          <w:sz w:val="23"/>
          <w:szCs w:val="23"/>
        </w:rPr>
      </w:pPr>
      <w:bookmarkStart w:id="0" w:name="_Hlk159834720"/>
      <w:r w:rsidRPr="00FD4B94">
        <w:rPr>
          <w:rFonts w:ascii="Constantia" w:hAnsi="Constantia" w:cs="Garamond"/>
          <w:color w:val="000000"/>
          <w:sz w:val="23"/>
          <w:szCs w:val="23"/>
        </w:rPr>
        <w:t>Fondi Strutturali Europei – Programma Nazionale “</w:t>
      </w:r>
      <w:r>
        <w:rPr>
          <w:rFonts w:ascii="Constantia" w:hAnsi="Constantia" w:cs="Garamond"/>
          <w:color w:val="000000"/>
          <w:sz w:val="23"/>
          <w:szCs w:val="23"/>
        </w:rPr>
        <w:t>S</w:t>
      </w:r>
      <w:r w:rsidRPr="00FD4B94">
        <w:rPr>
          <w:rFonts w:ascii="Constantia" w:hAnsi="Constantia" w:cs="Garamond"/>
          <w:color w:val="000000"/>
          <w:sz w:val="23"/>
          <w:szCs w:val="23"/>
        </w:rPr>
        <w:t>cuola</w:t>
      </w:r>
      <w:r>
        <w:rPr>
          <w:rFonts w:ascii="Constantia" w:hAnsi="Constantia" w:cs="Garamond"/>
          <w:color w:val="000000"/>
          <w:sz w:val="23"/>
          <w:szCs w:val="23"/>
        </w:rPr>
        <w:t xml:space="preserve"> e</w:t>
      </w:r>
      <w:r w:rsidRPr="00FD4B94">
        <w:rPr>
          <w:rFonts w:ascii="Constantia" w:hAnsi="Constantia" w:cs="Garamond"/>
          <w:color w:val="000000"/>
          <w:sz w:val="23"/>
          <w:szCs w:val="23"/>
        </w:rPr>
        <w:t xml:space="preserve"> competenze</w:t>
      </w:r>
      <w:r>
        <w:rPr>
          <w:rFonts w:ascii="Constantia" w:hAnsi="Constantia" w:cs="Garamond"/>
          <w:color w:val="000000"/>
          <w:sz w:val="23"/>
          <w:szCs w:val="23"/>
        </w:rPr>
        <w:t>” 2021-2027. Priorità 01 – Scuola e competenze –</w:t>
      </w:r>
      <w:r w:rsidRPr="00FD4B94">
        <w:rPr>
          <w:rFonts w:ascii="Constantia" w:hAnsi="Constantia" w:cs="Garamond"/>
          <w:color w:val="000000"/>
          <w:sz w:val="23"/>
          <w:szCs w:val="23"/>
        </w:rPr>
        <w:t>Fondo Sociale Europeo</w:t>
      </w:r>
      <w:r>
        <w:rPr>
          <w:rFonts w:ascii="Constantia" w:hAnsi="Constantia" w:cs="Garamond"/>
          <w:color w:val="000000"/>
          <w:sz w:val="23"/>
          <w:szCs w:val="23"/>
        </w:rPr>
        <w:t xml:space="preserve"> Plus</w:t>
      </w:r>
      <w:r w:rsidRPr="00FD4B94">
        <w:rPr>
          <w:rFonts w:ascii="Constantia" w:hAnsi="Constantia" w:cs="Garamond"/>
          <w:color w:val="000000"/>
          <w:sz w:val="23"/>
          <w:szCs w:val="23"/>
        </w:rPr>
        <w:t xml:space="preserve"> (FSE</w:t>
      </w:r>
      <w:r>
        <w:rPr>
          <w:rFonts w:ascii="Constantia" w:hAnsi="Constantia" w:cs="Garamond"/>
          <w:color w:val="000000"/>
          <w:sz w:val="23"/>
          <w:szCs w:val="23"/>
        </w:rPr>
        <w:t>+</w:t>
      </w:r>
      <w:r w:rsidRPr="00FD4B94">
        <w:rPr>
          <w:rFonts w:ascii="Constantia" w:hAnsi="Constantia" w:cs="Garamond"/>
          <w:color w:val="000000"/>
          <w:sz w:val="23"/>
          <w:szCs w:val="23"/>
        </w:rPr>
        <w:t>)</w:t>
      </w:r>
      <w:r>
        <w:rPr>
          <w:rFonts w:ascii="Constantia" w:hAnsi="Constantia" w:cs="Garamond"/>
          <w:color w:val="000000"/>
          <w:sz w:val="23"/>
          <w:szCs w:val="23"/>
        </w:rPr>
        <w:t xml:space="preserve"> - </w:t>
      </w:r>
      <w:bookmarkEnd w:id="0"/>
      <w:r w:rsidRPr="00FD4B94">
        <w:rPr>
          <w:rFonts w:ascii="Constantia" w:hAnsi="Constantia" w:cs="Garamond"/>
          <w:sz w:val="23"/>
          <w:szCs w:val="23"/>
        </w:rPr>
        <w:t>Obiettiv</w:t>
      </w:r>
      <w:r>
        <w:rPr>
          <w:rFonts w:ascii="Constantia" w:hAnsi="Constantia" w:cs="Garamond"/>
          <w:sz w:val="23"/>
          <w:szCs w:val="23"/>
        </w:rPr>
        <w:t>o</w:t>
      </w:r>
      <w:r w:rsidRPr="00FD4B94">
        <w:rPr>
          <w:rFonts w:ascii="Constantia" w:hAnsi="Constantia" w:cs="Garamond"/>
          <w:sz w:val="23"/>
          <w:szCs w:val="23"/>
        </w:rPr>
        <w:t xml:space="preserve"> Specific</w:t>
      </w:r>
      <w:r>
        <w:rPr>
          <w:rFonts w:ascii="Constantia" w:hAnsi="Constantia" w:cs="Garamond"/>
          <w:sz w:val="23"/>
          <w:szCs w:val="23"/>
        </w:rPr>
        <w:t xml:space="preserve">o ESO4.6-Azione ESO4.6.A4 - Sotto azione ESO4.6.A4.D, interventi di cui al Decreto del Ministro dell’Istruzione e del Merito n. 233 del 19/11/2024. Avviso prot. 57173 del 14/04/2025 </w:t>
      </w:r>
      <w:r w:rsidRPr="00006D7E">
        <w:rPr>
          <w:rFonts w:ascii="Constantia" w:hAnsi="Constantia" w:cs="Garamond"/>
          <w:i/>
          <w:iCs/>
          <w:sz w:val="23"/>
          <w:szCs w:val="23"/>
        </w:rPr>
        <w:t>“Percorsi di orientamento nelle scuole secondarie di primo grado”</w:t>
      </w:r>
      <w:r>
        <w:rPr>
          <w:rFonts w:ascii="Constantia" w:hAnsi="Constantia" w:cs="Garamond"/>
          <w:i/>
          <w:iCs/>
          <w:sz w:val="23"/>
          <w:szCs w:val="23"/>
        </w:rPr>
        <w:t>.</w:t>
      </w:r>
      <w:r w:rsidRPr="00006D7E">
        <w:rPr>
          <w:rFonts w:ascii="Constantia" w:hAnsi="Constantia" w:cs="Garamond"/>
          <w:i/>
          <w:iCs/>
          <w:sz w:val="23"/>
          <w:szCs w:val="23"/>
        </w:rPr>
        <w:t xml:space="preserve"> </w:t>
      </w:r>
      <w:r>
        <w:rPr>
          <w:rFonts w:ascii="Constantia" w:hAnsi="Constantia" w:cs="Garamond"/>
          <w:i/>
          <w:iCs/>
          <w:sz w:val="23"/>
          <w:szCs w:val="23"/>
        </w:rPr>
        <w:t xml:space="preserve"> </w:t>
      </w:r>
      <w:r w:rsidRPr="00006D7E">
        <w:rPr>
          <w:rFonts w:ascii="Constantia" w:hAnsi="Constantia" w:cs="Garamond"/>
          <w:i/>
          <w:iCs/>
          <w:sz w:val="23"/>
          <w:szCs w:val="23"/>
        </w:rPr>
        <w:t xml:space="preserve"> </w:t>
      </w:r>
    </w:p>
    <w:p w14:paraId="326DE8D2" w14:textId="77777777" w:rsidR="00A11587" w:rsidRDefault="00A11587" w:rsidP="00A11587">
      <w:pPr>
        <w:pStyle w:val="Titolo61"/>
        <w:keepNext/>
        <w:keepLines/>
        <w:shd w:val="clear" w:color="auto" w:fill="auto"/>
        <w:spacing w:before="0" w:line="240" w:lineRule="auto"/>
        <w:jc w:val="both"/>
        <w:rPr>
          <w:rFonts w:ascii="Constantia" w:hAnsi="Constantia" w:cs="Garamond"/>
          <w:i/>
          <w:iCs/>
          <w:sz w:val="23"/>
          <w:szCs w:val="23"/>
        </w:rPr>
      </w:pPr>
    </w:p>
    <w:p w14:paraId="19D2A792" w14:textId="77777777" w:rsidR="00A11587" w:rsidRPr="00A11587" w:rsidRDefault="00A11587" w:rsidP="00BE1BB9">
      <w:pPr>
        <w:pStyle w:val="Titolo61"/>
        <w:keepNext/>
        <w:keepLines/>
        <w:shd w:val="clear" w:color="auto" w:fill="auto"/>
        <w:spacing w:before="0" w:line="240" w:lineRule="auto"/>
        <w:rPr>
          <w:rFonts w:ascii="Constantia" w:hAnsi="Constantia"/>
          <w:sz w:val="24"/>
          <w:szCs w:val="24"/>
        </w:rPr>
      </w:pPr>
    </w:p>
    <w:p w14:paraId="363F84ED" w14:textId="06EF46B4" w:rsidR="00BE1BB9" w:rsidRPr="00A11587" w:rsidRDefault="00BE1BB9" w:rsidP="00BE1BB9">
      <w:pPr>
        <w:pStyle w:val="Titolo61"/>
        <w:keepNext/>
        <w:keepLines/>
        <w:shd w:val="clear" w:color="auto" w:fill="auto"/>
        <w:spacing w:before="0" w:line="240" w:lineRule="auto"/>
        <w:rPr>
          <w:rFonts w:ascii="Constantia" w:hAnsi="Constantia"/>
          <w:i/>
          <w:iCs/>
          <w:sz w:val="24"/>
          <w:szCs w:val="24"/>
        </w:rPr>
      </w:pPr>
      <w:r w:rsidRPr="00A11587">
        <w:rPr>
          <w:rFonts w:ascii="Constantia" w:hAnsi="Constantia"/>
          <w:sz w:val="24"/>
          <w:szCs w:val="24"/>
        </w:rPr>
        <w:t xml:space="preserve">Progetto </w:t>
      </w:r>
      <w:r w:rsidRPr="00A11587">
        <w:rPr>
          <w:rFonts w:ascii="Constantia" w:hAnsi="Constantia"/>
          <w:i/>
          <w:iCs/>
          <w:sz w:val="24"/>
          <w:szCs w:val="24"/>
        </w:rPr>
        <w:t>“</w:t>
      </w:r>
      <w:r w:rsidR="00A11587" w:rsidRPr="00A11587">
        <w:rPr>
          <w:rFonts w:ascii="Constantia" w:hAnsi="Constantia"/>
          <w:i/>
          <w:iCs/>
          <w:sz w:val="24"/>
          <w:szCs w:val="24"/>
        </w:rPr>
        <w:t>Verso il futuro!</w:t>
      </w:r>
      <w:r w:rsidRPr="00A11587">
        <w:rPr>
          <w:rFonts w:ascii="Constantia" w:hAnsi="Constantia"/>
          <w:i/>
          <w:iCs/>
          <w:sz w:val="24"/>
          <w:szCs w:val="24"/>
        </w:rPr>
        <w:t>”</w:t>
      </w:r>
    </w:p>
    <w:p w14:paraId="08A7211E" w14:textId="4E66C7AE" w:rsidR="00BE1BB9" w:rsidRPr="00A11587" w:rsidRDefault="00BE1BB9" w:rsidP="00BE1BB9">
      <w:pPr>
        <w:pStyle w:val="Titolo61"/>
        <w:keepNext/>
        <w:keepLines/>
        <w:shd w:val="clear" w:color="auto" w:fill="auto"/>
        <w:spacing w:before="0" w:line="240" w:lineRule="auto"/>
        <w:rPr>
          <w:rFonts w:ascii="Constantia" w:hAnsi="Constantia" w:cs="Garamond"/>
          <w:color w:val="000000"/>
          <w:sz w:val="24"/>
          <w:szCs w:val="24"/>
        </w:rPr>
      </w:pPr>
      <w:r w:rsidRPr="00A11587">
        <w:rPr>
          <w:rFonts w:ascii="Constantia" w:hAnsi="Constantia"/>
          <w:i/>
          <w:sz w:val="24"/>
          <w:szCs w:val="24"/>
        </w:rPr>
        <w:t xml:space="preserve">codice </w:t>
      </w:r>
      <w:r w:rsidR="00A11587" w:rsidRPr="00A11587">
        <w:rPr>
          <w:rFonts w:ascii="Constantia" w:hAnsi="Constantia"/>
          <w:sz w:val="24"/>
          <w:szCs w:val="24"/>
        </w:rPr>
        <w:t>ESO4.6.A4.D-FSEPN-SI-2025-202</w:t>
      </w:r>
    </w:p>
    <w:p w14:paraId="4FF63E92" w14:textId="77777777" w:rsidR="00A11587" w:rsidRPr="00A11587" w:rsidRDefault="00536A89" w:rsidP="00A11587">
      <w:pPr>
        <w:pStyle w:val="Titolo61"/>
        <w:keepNext/>
        <w:keepLines/>
        <w:shd w:val="clear" w:color="auto" w:fill="auto"/>
        <w:spacing w:before="0" w:line="240" w:lineRule="auto"/>
        <w:rPr>
          <w:rFonts w:ascii="Constantia" w:hAnsi="Constantia"/>
          <w:sz w:val="24"/>
          <w:szCs w:val="24"/>
        </w:rPr>
      </w:pPr>
      <w:r w:rsidRPr="00A11587">
        <w:rPr>
          <w:rFonts w:ascii="Constantia" w:hAnsi="Constantia"/>
          <w:sz w:val="24"/>
          <w:szCs w:val="24"/>
        </w:rPr>
        <w:t xml:space="preserve">CUP: </w:t>
      </w:r>
      <w:r w:rsidR="00A11587" w:rsidRPr="00A11587">
        <w:rPr>
          <w:rFonts w:ascii="Constantia" w:hAnsi="Constantia"/>
          <w:i/>
          <w:iCs/>
          <w:sz w:val="24"/>
          <w:szCs w:val="24"/>
        </w:rPr>
        <w:t>E54D25002750007.</w:t>
      </w:r>
    </w:p>
    <w:p w14:paraId="287B7E15" w14:textId="34CB430D" w:rsidR="00536A89" w:rsidRDefault="00536A89" w:rsidP="00BE1BB9">
      <w:pPr>
        <w:pStyle w:val="Titolo61"/>
        <w:keepNext/>
        <w:keepLines/>
        <w:shd w:val="clear" w:color="auto" w:fill="auto"/>
        <w:spacing w:before="0" w:line="240" w:lineRule="auto"/>
        <w:rPr>
          <w:rFonts w:ascii="Constantia" w:hAnsi="Constantia"/>
          <w:i/>
          <w:iCs/>
          <w:sz w:val="23"/>
          <w:szCs w:val="23"/>
        </w:rPr>
      </w:pPr>
    </w:p>
    <w:p w14:paraId="026DD289" w14:textId="77777777" w:rsidR="00BE1BB9" w:rsidRDefault="00BE1BB9" w:rsidP="00BE1BB9">
      <w:pPr>
        <w:pStyle w:val="Titolo61"/>
        <w:keepNext/>
        <w:keepLines/>
        <w:shd w:val="clear" w:color="auto" w:fill="auto"/>
        <w:spacing w:before="0" w:line="240" w:lineRule="auto"/>
        <w:rPr>
          <w:rFonts w:ascii="Constantia" w:hAnsi="Constantia"/>
          <w:i/>
          <w:iCs/>
          <w:sz w:val="23"/>
          <w:szCs w:val="23"/>
        </w:rPr>
      </w:pPr>
    </w:p>
    <w:p w14:paraId="6D1B6DA9" w14:textId="77777777" w:rsidR="002D07CB" w:rsidRDefault="002D07CB" w:rsidP="00BE1BB9">
      <w:pPr>
        <w:pStyle w:val="Titolo61"/>
        <w:keepNext/>
        <w:keepLines/>
        <w:shd w:val="clear" w:color="auto" w:fill="auto"/>
        <w:spacing w:before="0" w:line="240" w:lineRule="auto"/>
        <w:rPr>
          <w:rFonts w:ascii="Constantia" w:hAnsi="Constantia"/>
          <w:i/>
          <w:iCs/>
          <w:sz w:val="23"/>
          <w:szCs w:val="23"/>
        </w:rPr>
      </w:pPr>
    </w:p>
    <w:p w14:paraId="52D982E9"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Il/</w:t>
      </w:r>
      <w:r w:rsidR="002D07CB" w:rsidRPr="00C932F9">
        <w:rPr>
          <w:rFonts w:ascii="Constantia" w:hAnsi="Constantia"/>
          <w:sz w:val="23"/>
          <w:szCs w:val="23"/>
        </w:rPr>
        <w:t>La sottoscritt</w:t>
      </w:r>
      <w:r>
        <w:rPr>
          <w:rFonts w:ascii="Constantia" w:hAnsi="Constantia"/>
          <w:sz w:val="23"/>
          <w:szCs w:val="23"/>
        </w:rPr>
        <w:t>o/</w:t>
      </w:r>
      <w:r w:rsidR="002D07CB" w:rsidRPr="00C932F9">
        <w:rPr>
          <w:rFonts w:ascii="Constantia" w:hAnsi="Constantia"/>
          <w:sz w:val="23"/>
          <w:szCs w:val="23"/>
        </w:rPr>
        <w:t xml:space="preserve">a </w:t>
      </w:r>
      <w:r>
        <w:rPr>
          <w:rFonts w:ascii="Constantia" w:hAnsi="Constantia"/>
          <w:sz w:val="23"/>
          <w:szCs w:val="23"/>
        </w:rPr>
        <w:t>_________________________________</w:t>
      </w:r>
      <w:r w:rsidR="002D07CB" w:rsidRPr="00C932F9">
        <w:rPr>
          <w:rFonts w:ascii="Constantia" w:hAnsi="Constantia"/>
          <w:sz w:val="23"/>
          <w:szCs w:val="23"/>
        </w:rPr>
        <w:t>, nat</w:t>
      </w:r>
      <w:r>
        <w:rPr>
          <w:rFonts w:ascii="Constantia" w:hAnsi="Constantia"/>
          <w:sz w:val="23"/>
          <w:szCs w:val="23"/>
        </w:rPr>
        <w:t>o/</w:t>
      </w:r>
      <w:r w:rsidR="002D07CB" w:rsidRPr="00C932F9">
        <w:rPr>
          <w:rFonts w:ascii="Constantia" w:hAnsi="Constantia"/>
          <w:sz w:val="23"/>
          <w:szCs w:val="23"/>
        </w:rPr>
        <w:t xml:space="preserve">a a </w:t>
      </w:r>
      <w:r>
        <w:rPr>
          <w:rFonts w:ascii="Constantia" w:hAnsi="Constantia"/>
          <w:sz w:val="23"/>
          <w:szCs w:val="23"/>
        </w:rPr>
        <w:t>_______________________</w:t>
      </w:r>
      <w:r w:rsidR="002D07CB" w:rsidRPr="00C932F9">
        <w:rPr>
          <w:rFonts w:ascii="Constantia" w:hAnsi="Constantia"/>
          <w:sz w:val="23"/>
          <w:szCs w:val="23"/>
        </w:rPr>
        <w:t xml:space="preserve"> il </w:t>
      </w:r>
    </w:p>
    <w:p w14:paraId="3529EC00"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5DC7A08" w14:textId="342481F8"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________________________</w:t>
      </w:r>
      <w:r w:rsidR="002D07CB" w:rsidRPr="00C932F9">
        <w:rPr>
          <w:rFonts w:ascii="Constantia" w:hAnsi="Constantia"/>
          <w:sz w:val="23"/>
          <w:szCs w:val="23"/>
        </w:rPr>
        <w:t xml:space="preserve">e residente a </w:t>
      </w:r>
      <w:r>
        <w:rPr>
          <w:rFonts w:ascii="Constantia" w:hAnsi="Constantia"/>
          <w:sz w:val="23"/>
          <w:szCs w:val="23"/>
        </w:rPr>
        <w:t>________________________________________________</w:t>
      </w:r>
      <w:r w:rsidR="002D07CB" w:rsidRPr="00C932F9">
        <w:rPr>
          <w:rFonts w:ascii="Constantia" w:hAnsi="Constantia"/>
          <w:sz w:val="23"/>
          <w:szCs w:val="23"/>
        </w:rPr>
        <w:t xml:space="preserve"> </w:t>
      </w:r>
    </w:p>
    <w:p w14:paraId="09529DEB"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0F5ACB3" w14:textId="77777777" w:rsidR="008D77E5" w:rsidRDefault="002D07CB" w:rsidP="00080BC7">
      <w:pPr>
        <w:pStyle w:val="Titolo61"/>
        <w:keepNext/>
        <w:keepLines/>
        <w:shd w:val="clear" w:color="auto" w:fill="auto"/>
        <w:spacing w:before="0" w:line="240" w:lineRule="auto"/>
        <w:jc w:val="both"/>
        <w:rPr>
          <w:rFonts w:ascii="Constantia" w:hAnsi="Constantia"/>
          <w:sz w:val="23"/>
          <w:szCs w:val="23"/>
        </w:rPr>
      </w:pPr>
      <w:r w:rsidRPr="00C932F9">
        <w:rPr>
          <w:rFonts w:ascii="Constantia" w:hAnsi="Constantia"/>
          <w:sz w:val="23"/>
          <w:szCs w:val="23"/>
        </w:rPr>
        <w:t xml:space="preserve">C.F.: </w:t>
      </w:r>
      <w:r w:rsidR="008D77E5">
        <w:rPr>
          <w:rFonts w:ascii="Constantia" w:hAnsi="Constantia"/>
          <w:sz w:val="23"/>
          <w:szCs w:val="23"/>
        </w:rPr>
        <w:t xml:space="preserve">_____________________________________________ ai fini della candidatura in qualità di </w:t>
      </w:r>
    </w:p>
    <w:p w14:paraId="001F6869"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p>
    <w:p w14:paraId="3A398472" w14:textId="27C3721A" w:rsidR="00A11587" w:rsidRDefault="008D77E5" w:rsidP="00A11587">
      <w:pPr>
        <w:pStyle w:val="Titolo61"/>
        <w:keepNext/>
        <w:keepLines/>
        <w:shd w:val="clear" w:color="auto" w:fill="auto"/>
        <w:spacing w:before="0" w:line="240" w:lineRule="auto"/>
        <w:rPr>
          <w:rFonts w:ascii="Constantia" w:hAnsi="Constantia"/>
          <w:i/>
          <w:iCs/>
          <w:sz w:val="24"/>
          <w:szCs w:val="24"/>
        </w:rPr>
      </w:pPr>
      <w:r>
        <w:rPr>
          <w:rFonts w:ascii="Constantia" w:hAnsi="Constantia"/>
          <w:sz w:val="23"/>
          <w:szCs w:val="23"/>
        </w:rPr>
        <w:t xml:space="preserve">_________________________________________________ </w:t>
      </w:r>
      <w:r w:rsidR="002D07CB" w:rsidRPr="00C932F9">
        <w:rPr>
          <w:rFonts w:ascii="Constantia" w:hAnsi="Constantia"/>
          <w:sz w:val="22"/>
          <w:szCs w:val="22"/>
        </w:rPr>
        <w:t xml:space="preserve"> del progetto</w:t>
      </w:r>
      <w:r w:rsidR="00080BC7" w:rsidRPr="00C932F9">
        <w:rPr>
          <w:rFonts w:ascii="Constantia" w:hAnsi="Constantia"/>
          <w:sz w:val="22"/>
          <w:szCs w:val="22"/>
        </w:rPr>
        <w:t xml:space="preserve"> </w:t>
      </w:r>
      <w:r w:rsidR="00A11587" w:rsidRPr="00A11587">
        <w:rPr>
          <w:rFonts w:ascii="Constantia" w:hAnsi="Constantia"/>
          <w:i/>
          <w:iCs/>
          <w:sz w:val="24"/>
          <w:szCs w:val="24"/>
        </w:rPr>
        <w:t>“Verso il futuro!”</w:t>
      </w:r>
      <w:r w:rsidR="00A11587">
        <w:rPr>
          <w:rFonts w:ascii="Constantia" w:hAnsi="Constantia"/>
          <w:i/>
          <w:iCs/>
          <w:sz w:val="24"/>
          <w:szCs w:val="24"/>
        </w:rPr>
        <w:t xml:space="preserve"> </w:t>
      </w:r>
    </w:p>
    <w:p w14:paraId="7C739AB7" w14:textId="77777777" w:rsidR="00A11587" w:rsidRPr="00A11587" w:rsidRDefault="00A11587" w:rsidP="00A11587">
      <w:pPr>
        <w:pStyle w:val="Titolo61"/>
        <w:keepNext/>
        <w:keepLines/>
        <w:shd w:val="clear" w:color="auto" w:fill="auto"/>
        <w:spacing w:before="0" w:line="240" w:lineRule="auto"/>
        <w:rPr>
          <w:rFonts w:ascii="Constantia" w:hAnsi="Constantia"/>
          <w:i/>
          <w:iCs/>
          <w:sz w:val="24"/>
          <w:szCs w:val="24"/>
        </w:rPr>
      </w:pPr>
    </w:p>
    <w:p w14:paraId="76686ECA" w14:textId="73C8CC47" w:rsidR="00BE1BB9" w:rsidRDefault="00A11587" w:rsidP="00A11587">
      <w:pPr>
        <w:pStyle w:val="Titolo61"/>
        <w:keepNext/>
        <w:keepLines/>
        <w:shd w:val="clear" w:color="auto" w:fill="auto"/>
        <w:spacing w:before="0" w:line="240" w:lineRule="auto"/>
        <w:jc w:val="both"/>
        <w:rPr>
          <w:rFonts w:asciiTheme="minorHAnsi" w:hAnsiTheme="minorHAnsi"/>
          <w:bCs w:val="0"/>
          <w:sz w:val="22"/>
          <w:szCs w:val="22"/>
        </w:rPr>
      </w:pPr>
      <w:r w:rsidRPr="00A11587">
        <w:rPr>
          <w:rFonts w:ascii="Constantia" w:hAnsi="Constantia"/>
          <w:i/>
          <w:sz w:val="24"/>
          <w:szCs w:val="24"/>
        </w:rPr>
        <w:t xml:space="preserve">codice </w:t>
      </w:r>
      <w:r w:rsidRPr="00A11587">
        <w:rPr>
          <w:rFonts w:ascii="Constantia" w:hAnsi="Constantia"/>
          <w:sz w:val="24"/>
          <w:szCs w:val="24"/>
        </w:rPr>
        <w:t>ESO4.6.A4.D-FSEPN-SI-2025-202</w:t>
      </w:r>
      <w:r>
        <w:rPr>
          <w:rFonts w:ascii="Constantia" w:hAnsi="Constantia"/>
          <w:sz w:val="24"/>
          <w:szCs w:val="24"/>
        </w:rPr>
        <w:t xml:space="preserve">  -  </w:t>
      </w:r>
      <w:r w:rsidRPr="00A11587">
        <w:rPr>
          <w:rFonts w:ascii="Constantia" w:hAnsi="Constantia"/>
          <w:sz w:val="24"/>
          <w:szCs w:val="24"/>
        </w:rPr>
        <w:t xml:space="preserve">CUP: </w:t>
      </w:r>
      <w:r w:rsidRPr="00A11587">
        <w:rPr>
          <w:rFonts w:ascii="Constantia" w:hAnsi="Constantia"/>
          <w:i/>
          <w:iCs/>
          <w:sz w:val="24"/>
          <w:szCs w:val="24"/>
        </w:rPr>
        <w:t>E54D25002750007</w:t>
      </w:r>
    </w:p>
    <w:p w14:paraId="1F6F2140" w14:textId="77777777" w:rsidR="00BE1BB9" w:rsidRDefault="00BE1BB9" w:rsidP="00BE1BB9">
      <w:pPr>
        <w:spacing w:before="120" w:after="120"/>
        <w:jc w:val="center"/>
        <w:outlineLvl w:val="0"/>
        <w:rPr>
          <w:rFonts w:cstheme="minorHAnsi"/>
          <w:b/>
        </w:rPr>
      </w:pPr>
      <w:r>
        <w:rPr>
          <w:rFonts w:cstheme="minorHAnsi"/>
          <w:b/>
        </w:rPr>
        <w:t>DICHIARA</w:t>
      </w:r>
    </w:p>
    <w:p w14:paraId="75623745" w14:textId="77777777" w:rsidR="00D16F8B" w:rsidRDefault="00D16F8B" w:rsidP="00D16F8B">
      <w:pPr>
        <w:spacing w:before="120" w:after="120"/>
        <w:jc w:val="both"/>
        <w:rPr>
          <w:rFonts w:ascii="Constantia" w:hAnsi="Constantia" w:cstheme="minorHAnsi"/>
          <w:b/>
          <w:sz w:val="23"/>
          <w:szCs w:val="23"/>
        </w:rPr>
      </w:pPr>
      <w:r w:rsidRPr="00D16F8B">
        <w:rPr>
          <w:rFonts w:ascii="Constantia" w:hAnsi="Constantia" w:cstheme="minorHAnsi"/>
          <w:b/>
          <w:sz w:val="23"/>
          <w:szCs w:val="23"/>
        </w:rPr>
        <w:t>ai sensi dell’art. 75 del d.P.R. n. 445 del 28 dicembre 2000 consapevole degli artt. 46 e 47 del d.P.R. n. 445 del 28 dicembre 2000:</w:t>
      </w:r>
    </w:p>
    <w:p w14:paraId="53EF4D0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non trovarsi in situazione di incompatibilità, ai sensi di quanto previsto dal d.lgs. n. 39/2013 e dall’art. 53, del d.lgs. n. 165/2001; </w:t>
      </w:r>
    </w:p>
    <w:p w14:paraId="1E6ABBDE" w14:textId="77777777" w:rsidR="00D16F8B" w:rsidRPr="00D16F8B" w:rsidRDefault="00D16F8B" w:rsidP="00D16F8B">
      <w:pPr>
        <w:ind w:left="720"/>
        <w:contextualSpacing/>
        <w:jc w:val="both"/>
        <w:rPr>
          <w:rFonts w:ascii="Constantia" w:hAnsi="Constantia" w:cstheme="minorHAnsi"/>
          <w:sz w:val="23"/>
          <w:szCs w:val="23"/>
        </w:rPr>
      </w:pPr>
    </w:p>
    <w:p w14:paraId="7FB60192" w14:textId="4B585E9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non avere, direttamente o indirettamente, un interesse finanziario, economico o altro interesse personale nel procedimento in esame ai sensi e per gli effetti di quanto</w:t>
      </w:r>
      <w:r w:rsidR="008D77E5">
        <w:rPr>
          <w:rFonts w:ascii="Constantia" w:hAnsi="Constantia" w:cstheme="minorHAnsi"/>
          <w:sz w:val="23"/>
          <w:szCs w:val="23"/>
        </w:rPr>
        <w:t>:</w:t>
      </w:r>
    </w:p>
    <w:p w14:paraId="04673AA6"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propri;</w:t>
      </w:r>
    </w:p>
    <w:p w14:paraId="0741A87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parenti, affini entro il secondo grado, del coniuge o di conviventi, oppure di persone con le quali abbia rapporti di frequentazione abituale;</w:t>
      </w:r>
    </w:p>
    <w:p w14:paraId="7CE936A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soggetti od organizzazioni con cui egli o il coniuge abbia causa pendente o grave inimicizia o rapporti di credito o debito significativi;</w:t>
      </w:r>
    </w:p>
    <w:p w14:paraId="19E342F9" w14:textId="23B73AE9" w:rsidR="00D16F8B" w:rsidRPr="008D77E5"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8D77E5">
        <w:rPr>
          <w:rFonts w:ascii="Constantia" w:hAnsi="Constantia" w:cstheme="minorHAnsi"/>
          <w:sz w:val="23"/>
          <w:szCs w:val="23"/>
        </w:rPr>
        <w:lastRenderedPageBreak/>
        <w:t>non coinvolge interessi di soggetti od organizzazioni di cui sia tutore, curatore, procuratore o agente, titolare effettivo, ovvero di enti, associazioni anche non riconosciute, comitati, società o stabilimenti di cui sia amministratore o gerente o dirigente;</w:t>
      </w:r>
    </w:p>
    <w:p w14:paraId="3E8CFFE2" w14:textId="77777777" w:rsidR="00D16F8B" w:rsidRPr="00D16F8B" w:rsidRDefault="00D16F8B" w:rsidP="00D16F8B">
      <w:pPr>
        <w:autoSpaceDE w:val="0"/>
        <w:autoSpaceDN w:val="0"/>
        <w:adjustRightInd w:val="0"/>
        <w:ind w:left="1068"/>
        <w:contextualSpacing/>
        <w:jc w:val="both"/>
        <w:rPr>
          <w:rFonts w:ascii="Constantia" w:hAnsi="Constantia" w:cstheme="minorHAnsi"/>
          <w:sz w:val="23"/>
          <w:szCs w:val="23"/>
        </w:rPr>
      </w:pPr>
    </w:p>
    <w:p w14:paraId="42414822" w14:textId="7693823C" w:rsidR="00D16F8B" w:rsidRDefault="00D16F8B" w:rsidP="00D16F8B">
      <w:pPr>
        <w:numPr>
          <w:ilvl w:val="0"/>
          <w:numId w:val="12"/>
        </w:numPr>
        <w:spacing w:line="276" w:lineRule="auto"/>
        <w:contextualSpacing/>
        <w:jc w:val="both"/>
        <w:rPr>
          <w:rFonts w:ascii="Constantia" w:eastAsia="Calibri" w:hAnsi="Constantia" w:cstheme="minorHAnsi"/>
          <w:sz w:val="23"/>
          <w:szCs w:val="23"/>
        </w:rPr>
      </w:pPr>
      <w:r w:rsidRPr="00D16F8B">
        <w:rPr>
          <w:rFonts w:ascii="Constantia" w:eastAsia="Calibri" w:hAnsi="Constantia" w:cstheme="minorHAnsi"/>
          <w:sz w:val="23"/>
          <w:szCs w:val="23"/>
        </w:rPr>
        <w:t>che non sussistono diverse ragioni di opportunità che si frappongano al conferimento dell’incarico in questione;</w:t>
      </w:r>
    </w:p>
    <w:p w14:paraId="5D7921AF" w14:textId="77777777" w:rsidR="00D16F8B" w:rsidRPr="00D16F8B" w:rsidRDefault="00D16F8B" w:rsidP="00D16F8B">
      <w:pPr>
        <w:spacing w:line="276" w:lineRule="auto"/>
        <w:ind w:left="720"/>
        <w:contextualSpacing/>
        <w:jc w:val="both"/>
        <w:rPr>
          <w:rFonts w:ascii="Constantia" w:eastAsia="Calibri" w:hAnsi="Constantia" w:cstheme="minorHAnsi"/>
          <w:sz w:val="23"/>
          <w:szCs w:val="23"/>
        </w:rPr>
      </w:pPr>
    </w:p>
    <w:p w14:paraId="0B0E0E8B" w14:textId="77777777" w:rsidR="00D16F8B" w:rsidRPr="00D16F8B" w:rsidRDefault="00D16F8B" w:rsidP="00D16F8B">
      <w:pPr>
        <w:numPr>
          <w:ilvl w:val="0"/>
          <w:numId w:val="12"/>
        </w:numPr>
        <w:contextualSpacing/>
        <w:jc w:val="both"/>
        <w:rPr>
          <w:rFonts w:ascii="Constantia" w:eastAsiaTheme="minorHAnsi" w:hAnsi="Constantia" w:cstheme="minorHAnsi"/>
          <w:sz w:val="23"/>
          <w:szCs w:val="23"/>
        </w:rPr>
      </w:pPr>
      <w:r w:rsidRPr="00D16F8B">
        <w:rPr>
          <w:rFonts w:ascii="Constantia" w:hAnsi="Constantia" w:cstheme="minorHAnsi"/>
          <w:sz w:val="23"/>
          <w:szCs w:val="23"/>
        </w:rPr>
        <w:t>di aver preso piena cognizione del D.M. 26 aprile 2022, n. 105, recante il Codice di Comportamento dei dipendenti del Ministero dell’istruzione e del merito;</w:t>
      </w:r>
    </w:p>
    <w:p w14:paraId="3550A76A" w14:textId="77777777" w:rsidR="00D16F8B" w:rsidRPr="00D16F8B" w:rsidRDefault="00D16F8B" w:rsidP="00D16F8B">
      <w:pPr>
        <w:jc w:val="both"/>
        <w:rPr>
          <w:rFonts w:ascii="Constantia" w:eastAsiaTheme="minorHAnsi" w:hAnsi="Constantia" w:cstheme="minorHAnsi"/>
          <w:sz w:val="23"/>
          <w:szCs w:val="23"/>
        </w:rPr>
      </w:pPr>
    </w:p>
    <w:p w14:paraId="72335AD5"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 comunicare tempestivamente all’Istituzione scolastica eventuali variazioni che dovessero intervenire nel corso dello svolgimento dell’incarico;</w:t>
      </w:r>
    </w:p>
    <w:p w14:paraId="3730889A" w14:textId="77777777" w:rsidR="00D16F8B" w:rsidRPr="00D16F8B" w:rsidRDefault="00D16F8B" w:rsidP="00D16F8B">
      <w:pPr>
        <w:ind w:left="720"/>
        <w:contextualSpacing/>
        <w:jc w:val="both"/>
        <w:rPr>
          <w:rFonts w:ascii="Constantia" w:hAnsi="Constantia" w:cstheme="minorHAnsi"/>
          <w:sz w:val="23"/>
          <w:szCs w:val="23"/>
        </w:rPr>
      </w:pPr>
    </w:p>
    <w:p w14:paraId="5BF5531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altresì a comunicare all’Istituzione scolastica qualsiasi altra circostanza sopravvenuta di carattere ostativo rispetto all’espletamento dell’incarico;</w:t>
      </w:r>
    </w:p>
    <w:p w14:paraId="6D815658" w14:textId="77777777" w:rsidR="00D16F8B" w:rsidRPr="00D16F8B" w:rsidRDefault="00D16F8B" w:rsidP="00D16F8B">
      <w:pPr>
        <w:jc w:val="both"/>
        <w:rPr>
          <w:rFonts w:ascii="Constantia" w:hAnsi="Constantia" w:cstheme="minorHAnsi"/>
          <w:sz w:val="23"/>
          <w:szCs w:val="23"/>
        </w:rPr>
      </w:pPr>
    </w:p>
    <w:p w14:paraId="15DA68A1" w14:textId="3180478D"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BE1BB9">
        <w:rPr>
          <w:rFonts w:ascii="Constantia" w:hAnsi="Constantia" w:cstheme="minorHAnsi"/>
          <w:sz w:val="23"/>
          <w:szCs w:val="23"/>
        </w:rPr>
        <w:t>.</w:t>
      </w:r>
    </w:p>
    <w:p w14:paraId="6E4A0397" w14:textId="2C22D966" w:rsidR="00D16F8B" w:rsidRDefault="00D16F8B" w:rsidP="00D16F8B">
      <w:pPr>
        <w:tabs>
          <w:tab w:val="left" w:pos="6585"/>
        </w:tabs>
        <w:rPr>
          <w:rFonts w:ascii="Constantia" w:eastAsia="Calibri" w:hAnsi="Constantia" w:cstheme="minorHAnsi"/>
          <w:sz w:val="23"/>
          <w:szCs w:val="23"/>
          <w:lang w:eastAsia="en-US"/>
        </w:rPr>
      </w:pPr>
      <w:r w:rsidRPr="00D16F8B">
        <w:rPr>
          <w:rFonts w:ascii="Constantia" w:eastAsia="Calibri" w:hAnsi="Constantia" w:cstheme="minorHAnsi"/>
          <w:sz w:val="23"/>
          <w:szCs w:val="23"/>
          <w:lang w:eastAsia="en-US"/>
        </w:rPr>
        <w:tab/>
      </w:r>
    </w:p>
    <w:p w14:paraId="6940C711" w14:textId="77777777" w:rsidR="008D77E5" w:rsidRPr="00D16F8B" w:rsidRDefault="008D77E5" w:rsidP="00D16F8B">
      <w:pPr>
        <w:tabs>
          <w:tab w:val="left" w:pos="6585"/>
        </w:tabs>
        <w:rPr>
          <w:rFonts w:ascii="Constantia" w:eastAsiaTheme="minorEastAsia" w:hAnsi="Constantia" w:cstheme="minorBidi"/>
          <w:bCs/>
          <w:sz w:val="23"/>
          <w:szCs w:val="23"/>
        </w:rPr>
      </w:pPr>
    </w:p>
    <w:p w14:paraId="2878A3E7" w14:textId="77777777" w:rsidR="00D16F8B" w:rsidRPr="00D16F8B" w:rsidRDefault="00D16F8B" w:rsidP="00D16F8B">
      <w:pPr>
        <w:overflowPunct w:val="0"/>
        <w:autoSpaceDE w:val="0"/>
        <w:autoSpaceDN w:val="0"/>
        <w:adjustRightInd w:val="0"/>
        <w:spacing w:line="276" w:lineRule="auto"/>
        <w:textAlignment w:val="baseline"/>
        <w:rPr>
          <w:rFonts w:ascii="Constantia" w:eastAsiaTheme="minorEastAsia" w:hAnsi="Constantia" w:cstheme="minorBidi"/>
          <w:bCs/>
          <w:sz w:val="23"/>
          <w:szCs w:val="23"/>
        </w:rPr>
      </w:pPr>
    </w:p>
    <w:p w14:paraId="029D36E5" w14:textId="604917C5" w:rsidR="00536A89" w:rsidRDefault="00D16F8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sidRPr="00D16F8B">
        <w:rPr>
          <w:rFonts w:ascii="Constantia" w:eastAsiaTheme="minorEastAsia" w:hAnsi="Constantia" w:cstheme="minorBidi"/>
          <w:bCs/>
          <w:sz w:val="23"/>
          <w:szCs w:val="23"/>
        </w:rPr>
        <w:t xml:space="preserve"> </w:t>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sidRPr="00D16F8B">
        <w:rPr>
          <w:rFonts w:ascii="Constantia" w:eastAsiaTheme="minorEastAsia" w:hAnsi="Constantia" w:cstheme="minorBidi"/>
          <w:b/>
          <w:i/>
          <w:iCs/>
          <w:sz w:val="23"/>
          <w:szCs w:val="23"/>
        </w:rPr>
        <w:t xml:space="preserve">                           </w:t>
      </w:r>
      <w:r>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54063C">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IN FEDE</w:t>
      </w:r>
    </w:p>
    <w:p w14:paraId="0117BE7C" w14:textId="23D4A0DB" w:rsidR="0054063C" w:rsidRDefault="002D07CB"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p>
    <w:p w14:paraId="5005804D"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60CCE69"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0F7C27BC" w14:textId="0E25A66D" w:rsidR="008D77E5" w:rsidRDefault="008D77E5" w:rsidP="008D77E5">
      <w:pPr>
        <w:overflowPunct w:val="0"/>
        <w:autoSpaceDE w:val="0"/>
        <w:autoSpaceDN w:val="0"/>
        <w:adjustRightInd w:val="0"/>
        <w:spacing w:line="276" w:lineRule="auto"/>
        <w:jc w:val="right"/>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__________________________________</w:t>
      </w:r>
    </w:p>
    <w:p w14:paraId="1BE392F3" w14:textId="77777777" w:rsidR="002D07CB" w:rsidRDefault="002D07C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843E868" w14:textId="77777777" w:rsidR="00CE1733" w:rsidRPr="00475F8F" w:rsidRDefault="00CE1733" w:rsidP="00536A89">
      <w:pPr>
        <w:widowControl w:val="0"/>
        <w:tabs>
          <w:tab w:val="left" w:pos="1733"/>
        </w:tabs>
        <w:autoSpaceDE w:val="0"/>
        <w:autoSpaceDN w:val="0"/>
        <w:jc w:val="right"/>
        <w:rPr>
          <w:rFonts w:ascii="Constantia" w:eastAsia="Calibri" w:hAnsi="Constantia"/>
          <w:b/>
          <w:sz w:val="22"/>
          <w:szCs w:val="22"/>
          <w:lang w:eastAsia="en-US"/>
        </w:rPr>
      </w:pPr>
    </w:p>
    <w:sectPr w:rsidR="00CE1733" w:rsidRPr="00475F8F" w:rsidSect="00977E10">
      <w:footerReference w:type="even" r:id="rId10"/>
      <w:pgSz w:w="11907" w:h="16839" w:code="9"/>
      <w:pgMar w:top="567" w:right="1134" w:bottom="284"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CAB0D" w14:textId="77777777" w:rsidR="000733B1" w:rsidRDefault="000733B1">
      <w:r>
        <w:separator/>
      </w:r>
    </w:p>
  </w:endnote>
  <w:endnote w:type="continuationSeparator" w:id="0">
    <w:p w14:paraId="023BEA6C" w14:textId="77777777" w:rsidR="000733B1" w:rsidRDefault="0007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Helvetica Neue">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2FBB" w14:textId="77777777" w:rsidR="000733B1" w:rsidRDefault="000733B1">
      <w:r>
        <w:separator/>
      </w:r>
    </w:p>
  </w:footnote>
  <w:footnote w:type="continuationSeparator" w:id="0">
    <w:p w14:paraId="623C3B00" w14:textId="77777777" w:rsidR="000733B1" w:rsidRDefault="00073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7"/>
        </w:tabs>
        <w:ind w:left="-37"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135D1785"/>
    <w:multiLevelType w:val="hybridMultilevel"/>
    <w:tmpl w:val="FDF2F200"/>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A31A00"/>
    <w:multiLevelType w:val="hybridMultilevel"/>
    <w:tmpl w:val="3B4C4D32"/>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7"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41BE644A"/>
    <w:multiLevelType w:val="hybridMultilevel"/>
    <w:tmpl w:val="8B8AAD5A"/>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7F82BDC"/>
    <w:multiLevelType w:val="hybridMultilevel"/>
    <w:tmpl w:val="42A66990"/>
    <w:lvl w:ilvl="0" w:tplc="153C1558">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7C5A07"/>
    <w:multiLevelType w:val="hybridMultilevel"/>
    <w:tmpl w:val="027A3E90"/>
    <w:lvl w:ilvl="0" w:tplc="35DA332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E5128D"/>
    <w:multiLevelType w:val="hybridMultilevel"/>
    <w:tmpl w:val="63E01C0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61B0705A"/>
    <w:multiLevelType w:val="hybridMultilevel"/>
    <w:tmpl w:val="E1922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2666DB"/>
    <w:multiLevelType w:val="hybridMultilevel"/>
    <w:tmpl w:val="55CE4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5528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4051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895848">
    <w:abstractNumId w:val="13"/>
  </w:num>
  <w:num w:numId="4" w16cid:durableId="1924878087">
    <w:abstractNumId w:val="10"/>
  </w:num>
  <w:num w:numId="5" w16cid:durableId="1999067559">
    <w:abstractNumId w:val="4"/>
  </w:num>
  <w:num w:numId="6" w16cid:durableId="1309240915">
    <w:abstractNumId w:val="8"/>
  </w:num>
  <w:num w:numId="7" w16cid:durableId="2126535750">
    <w:abstractNumId w:val="6"/>
  </w:num>
  <w:num w:numId="8" w16cid:durableId="1288126257">
    <w:abstractNumId w:val="15"/>
  </w:num>
  <w:num w:numId="9" w16cid:durableId="1487238228">
    <w:abstractNumId w:val="11"/>
  </w:num>
  <w:num w:numId="10" w16cid:durableId="1100951822">
    <w:abstractNumId w:val="12"/>
  </w:num>
  <w:num w:numId="11" w16cid:durableId="1132946347">
    <w:abstractNumId w:val="14"/>
  </w:num>
  <w:num w:numId="12" w16cid:durableId="1819959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9090235">
    <w:abstractNumId w:val="9"/>
  </w:num>
  <w:num w:numId="14" w16cid:durableId="8126741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08E6"/>
    <w:rsid w:val="00001BFD"/>
    <w:rsid w:val="00002828"/>
    <w:rsid w:val="0000318F"/>
    <w:rsid w:val="00003C0D"/>
    <w:rsid w:val="000058FE"/>
    <w:rsid w:val="00007DCF"/>
    <w:rsid w:val="00010D73"/>
    <w:rsid w:val="0001220C"/>
    <w:rsid w:val="0001314D"/>
    <w:rsid w:val="0001443F"/>
    <w:rsid w:val="00015543"/>
    <w:rsid w:val="00015D2C"/>
    <w:rsid w:val="00016658"/>
    <w:rsid w:val="000175F2"/>
    <w:rsid w:val="00021EB3"/>
    <w:rsid w:val="00023684"/>
    <w:rsid w:val="0002389D"/>
    <w:rsid w:val="0003018C"/>
    <w:rsid w:val="000309DF"/>
    <w:rsid w:val="00031FEB"/>
    <w:rsid w:val="000371CE"/>
    <w:rsid w:val="0003782B"/>
    <w:rsid w:val="00040467"/>
    <w:rsid w:val="00042338"/>
    <w:rsid w:val="00046B4A"/>
    <w:rsid w:val="00047934"/>
    <w:rsid w:val="0005084A"/>
    <w:rsid w:val="00051A9E"/>
    <w:rsid w:val="00051CAE"/>
    <w:rsid w:val="00051E72"/>
    <w:rsid w:val="000526B7"/>
    <w:rsid w:val="000534AD"/>
    <w:rsid w:val="000539ED"/>
    <w:rsid w:val="00053DE3"/>
    <w:rsid w:val="00053E60"/>
    <w:rsid w:val="0005458D"/>
    <w:rsid w:val="000564C9"/>
    <w:rsid w:val="00056833"/>
    <w:rsid w:val="00056988"/>
    <w:rsid w:val="00056A72"/>
    <w:rsid w:val="00061186"/>
    <w:rsid w:val="00062E4A"/>
    <w:rsid w:val="00062EDB"/>
    <w:rsid w:val="00065370"/>
    <w:rsid w:val="000670A5"/>
    <w:rsid w:val="0007048C"/>
    <w:rsid w:val="00072224"/>
    <w:rsid w:val="00072E6F"/>
    <w:rsid w:val="000733B1"/>
    <w:rsid w:val="000736AB"/>
    <w:rsid w:val="00074CDD"/>
    <w:rsid w:val="000763EC"/>
    <w:rsid w:val="0007706B"/>
    <w:rsid w:val="00080BC7"/>
    <w:rsid w:val="0008242F"/>
    <w:rsid w:val="00093B8A"/>
    <w:rsid w:val="000A19BA"/>
    <w:rsid w:val="000A2049"/>
    <w:rsid w:val="000A2C09"/>
    <w:rsid w:val="000A495E"/>
    <w:rsid w:val="000A74CB"/>
    <w:rsid w:val="000B12C5"/>
    <w:rsid w:val="000B480F"/>
    <w:rsid w:val="000B6C44"/>
    <w:rsid w:val="000C0039"/>
    <w:rsid w:val="000C11ED"/>
    <w:rsid w:val="000C7368"/>
    <w:rsid w:val="000D1AFB"/>
    <w:rsid w:val="000D5BE5"/>
    <w:rsid w:val="000E1038"/>
    <w:rsid w:val="000E1E4D"/>
    <w:rsid w:val="000E246B"/>
    <w:rsid w:val="000E446C"/>
    <w:rsid w:val="000F0CA0"/>
    <w:rsid w:val="000F2156"/>
    <w:rsid w:val="000F4537"/>
    <w:rsid w:val="000F4D89"/>
    <w:rsid w:val="000F5E3D"/>
    <w:rsid w:val="000F5F5D"/>
    <w:rsid w:val="000F6179"/>
    <w:rsid w:val="000F6876"/>
    <w:rsid w:val="000F7F3B"/>
    <w:rsid w:val="00100384"/>
    <w:rsid w:val="0010106B"/>
    <w:rsid w:val="00101744"/>
    <w:rsid w:val="00104CEA"/>
    <w:rsid w:val="001104DF"/>
    <w:rsid w:val="00112288"/>
    <w:rsid w:val="00112BBD"/>
    <w:rsid w:val="001141F6"/>
    <w:rsid w:val="00114DF5"/>
    <w:rsid w:val="00120828"/>
    <w:rsid w:val="0012335E"/>
    <w:rsid w:val="001260DF"/>
    <w:rsid w:val="00131078"/>
    <w:rsid w:val="00132B57"/>
    <w:rsid w:val="001335C6"/>
    <w:rsid w:val="00133C52"/>
    <w:rsid w:val="00134CCE"/>
    <w:rsid w:val="00135167"/>
    <w:rsid w:val="001352AB"/>
    <w:rsid w:val="0013628F"/>
    <w:rsid w:val="00140B98"/>
    <w:rsid w:val="001422AF"/>
    <w:rsid w:val="001451B9"/>
    <w:rsid w:val="00145DEE"/>
    <w:rsid w:val="001460CB"/>
    <w:rsid w:val="001508F3"/>
    <w:rsid w:val="00154F0E"/>
    <w:rsid w:val="00157BF6"/>
    <w:rsid w:val="00160EA8"/>
    <w:rsid w:val="001622AF"/>
    <w:rsid w:val="00164683"/>
    <w:rsid w:val="00164BD8"/>
    <w:rsid w:val="00167C80"/>
    <w:rsid w:val="00174486"/>
    <w:rsid w:val="00174541"/>
    <w:rsid w:val="00175FFB"/>
    <w:rsid w:val="00182723"/>
    <w:rsid w:val="00185A49"/>
    <w:rsid w:val="00186225"/>
    <w:rsid w:val="0018773E"/>
    <w:rsid w:val="00191CA1"/>
    <w:rsid w:val="001A0C4A"/>
    <w:rsid w:val="001A4201"/>
    <w:rsid w:val="001A5909"/>
    <w:rsid w:val="001A634E"/>
    <w:rsid w:val="001A6378"/>
    <w:rsid w:val="001B1257"/>
    <w:rsid w:val="001B1415"/>
    <w:rsid w:val="001B484F"/>
    <w:rsid w:val="001B7378"/>
    <w:rsid w:val="001C0302"/>
    <w:rsid w:val="001C2C20"/>
    <w:rsid w:val="001C55A0"/>
    <w:rsid w:val="001C6C49"/>
    <w:rsid w:val="001D16D5"/>
    <w:rsid w:val="001D4B64"/>
    <w:rsid w:val="001D6B50"/>
    <w:rsid w:val="001D7254"/>
    <w:rsid w:val="001E52E4"/>
    <w:rsid w:val="001F16A2"/>
    <w:rsid w:val="001F207B"/>
    <w:rsid w:val="001F6C2D"/>
    <w:rsid w:val="001F7E10"/>
    <w:rsid w:val="002050D5"/>
    <w:rsid w:val="00207849"/>
    <w:rsid w:val="00210607"/>
    <w:rsid w:val="00211108"/>
    <w:rsid w:val="00213B82"/>
    <w:rsid w:val="00213C1D"/>
    <w:rsid w:val="0021559E"/>
    <w:rsid w:val="00217C76"/>
    <w:rsid w:val="00222A56"/>
    <w:rsid w:val="00224518"/>
    <w:rsid w:val="002247FE"/>
    <w:rsid w:val="00225146"/>
    <w:rsid w:val="00226CB3"/>
    <w:rsid w:val="002308E5"/>
    <w:rsid w:val="0023285D"/>
    <w:rsid w:val="00240337"/>
    <w:rsid w:val="0024391D"/>
    <w:rsid w:val="0025352F"/>
    <w:rsid w:val="002539BB"/>
    <w:rsid w:val="002546D8"/>
    <w:rsid w:val="00255CE2"/>
    <w:rsid w:val="0025698C"/>
    <w:rsid w:val="00260B58"/>
    <w:rsid w:val="002642BA"/>
    <w:rsid w:val="0026467A"/>
    <w:rsid w:val="00265864"/>
    <w:rsid w:val="002708A6"/>
    <w:rsid w:val="002772BD"/>
    <w:rsid w:val="00280001"/>
    <w:rsid w:val="00281517"/>
    <w:rsid w:val="00282A21"/>
    <w:rsid w:val="002843F2"/>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07CB"/>
    <w:rsid w:val="002D472B"/>
    <w:rsid w:val="002D473A"/>
    <w:rsid w:val="002D786D"/>
    <w:rsid w:val="002E1891"/>
    <w:rsid w:val="002E1DEB"/>
    <w:rsid w:val="002E5DB6"/>
    <w:rsid w:val="002F0014"/>
    <w:rsid w:val="002F49B3"/>
    <w:rsid w:val="002F66C4"/>
    <w:rsid w:val="00300F45"/>
    <w:rsid w:val="00304B62"/>
    <w:rsid w:val="0030701D"/>
    <w:rsid w:val="00310E7B"/>
    <w:rsid w:val="00310F29"/>
    <w:rsid w:val="0031153F"/>
    <w:rsid w:val="00315368"/>
    <w:rsid w:val="00315DA4"/>
    <w:rsid w:val="00327EE3"/>
    <w:rsid w:val="003319E5"/>
    <w:rsid w:val="003324EC"/>
    <w:rsid w:val="003358DF"/>
    <w:rsid w:val="00336F0F"/>
    <w:rsid w:val="00340888"/>
    <w:rsid w:val="00344731"/>
    <w:rsid w:val="0034552C"/>
    <w:rsid w:val="003469AB"/>
    <w:rsid w:val="00347262"/>
    <w:rsid w:val="00351652"/>
    <w:rsid w:val="00351867"/>
    <w:rsid w:val="00353A20"/>
    <w:rsid w:val="00355615"/>
    <w:rsid w:val="00355F02"/>
    <w:rsid w:val="0035659B"/>
    <w:rsid w:val="00361D26"/>
    <w:rsid w:val="00363B1F"/>
    <w:rsid w:val="0036522E"/>
    <w:rsid w:val="00367396"/>
    <w:rsid w:val="003709D8"/>
    <w:rsid w:val="003726C9"/>
    <w:rsid w:val="00374926"/>
    <w:rsid w:val="00376169"/>
    <w:rsid w:val="00380B8B"/>
    <w:rsid w:val="0038208C"/>
    <w:rsid w:val="003824FF"/>
    <w:rsid w:val="00382EC8"/>
    <w:rsid w:val="00383ADD"/>
    <w:rsid w:val="00392E1C"/>
    <w:rsid w:val="00394783"/>
    <w:rsid w:val="0039522E"/>
    <w:rsid w:val="00395933"/>
    <w:rsid w:val="003A007F"/>
    <w:rsid w:val="003A01DE"/>
    <w:rsid w:val="003A1265"/>
    <w:rsid w:val="003A1779"/>
    <w:rsid w:val="003A433E"/>
    <w:rsid w:val="003A5D3A"/>
    <w:rsid w:val="003B37D1"/>
    <w:rsid w:val="003B5309"/>
    <w:rsid w:val="003B79E2"/>
    <w:rsid w:val="003C0DE3"/>
    <w:rsid w:val="003C60F6"/>
    <w:rsid w:val="003C7A75"/>
    <w:rsid w:val="003D4352"/>
    <w:rsid w:val="003E18F4"/>
    <w:rsid w:val="003E1978"/>
    <w:rsid w:val="003E2DA4"/>
    <w:rsid w:val="003E2E35"/>
    <w:rsid w:val="003E5C47"/>
    <w:rsid w:val="003E5F5F"/>
    <w:rsid w:val="003F0BF7"/>
    <w:rsid w:val="003F2D21"/>
    <w:rsid w:val="003F5439"/>
    <w:rsid w:val="0040308E"/>
    <w:rsid w:val="004076E9"/>
    <w:rsid w:val="00414813"/>
    <w:rsid w:val="00416DC1"/>
    <w:rsid w:val="004208C7"/>
    <w:rsid w:val="00422330"/>
    <w:rsid w:val="0042568D"/>
    <w:rsid w:val="00430C48"/>
    <w:rsid w:val="00433881"/>
    <w:rsid w:val="00433CB5"/>
    <w:rsid w:val="00435CFB"/>
    <w:rsid w:val="0044224C"/>
    <w:rsid w:val="00443639"/>
    <w:rsid w:val="00446355"/>
    <w:rsid w:val="0044774A"/>
    <w:rsid w:val="004518A2"/>
    <w:rsid w:val="004563DD"/>
    <w:rsid w:val="004612FA"/>
    <w:rsid w:val="004617CF"/>
    <w:rsid w:val="00462440"/>
    <w:rsid w:val="004652D3"/>
    <w:rsid w:val="004657B2"/>
    <w:rsid w:val="004722C2"/>
    <w:rsid w:val="00473A05"/>
    <w:rsid w:val="00475F8F"/>
    <w:rsid w:val="00480023"/>
    <w:rsid w:val="00484CE2"/>
    <w:rsid w:val="00484E65"/>
    <w:rsid w:val="00485D17"/>
    <w:rsid w:val="00486208"/>
    <w:rsid w:val="004914CB"/>
    <w:rsid w:val="004952D2"/>
    <w:rsid w:val="00495A93"/>
    <w:rsid w:val="00495FFD"/>
    <w:rsid w:val="00496C03"/>
    <w:rsid w:val="00497369"/>
    <w:rsid w:val="004A33A5"/>
    <w:rsid w:val="004A5D71"/>
    <w:rsid w:val="004A786E"/>
    <w:rsid w:val="004B09C3"/>
    <w:rsid w:val="004B5569"/>
    <w:rsid w:val="004B62EF"/>
    <w:rsid w:val="004C01A7"/>
    <w:rsid w:val="004C7D0D"/>
    <w:rsid w:val="004D18E3"/>
    <w:rsid w:val="004D1C0F"/>
    <w:rsid w:val="004D539A"/>
    <w:rsid w:val="004E105E"/>
    <w:rsid w:val="004E4208"/>
    <w:rsid w:val="004E6955"/>
    <w:rsid w:val="004F634A"/>
    <w:rsid w:val="004F7A83"/>
    <w:rsid w:val="00503E82"/>
    <w:rsid w:val="00504B83"/>
    <w:rsid w:val="00505644"/>
    <w:rsid w:val="005057E0"/>
    <w:rsid w:val="00505AFD"/>
    <w:rsid w:val="005104C0"/>
    <w:rsid w:val="0051112D"/>
    <w:rsid w:val="00520DBD"/>
    <w:rsid w:val="00520F00"/>
    <w:rsid w:val="00524E96"/>
    <w:rsid w:val="00525018"/>
    <w:rsid w:val="00526196"/>
    <w:rsid w:val="005263CD"/>
    <w:rsid w:val="005269A7"/>
    <w:rsid w:val="0052773A"/>
    <w:rsid w:val="00527AAD"/>
    <w:rsid w:val="00531961"/>
    <w:rsid w:val="00535EF8"/>
    <w:rsid w:val="00536A89"/>
    <w:rsid w:val="0054063C"/>
    <w:rsid w:val="005425F9"/>
    <w:rsid w:val="00543DF4"/>
    <w:rsid w:val="00547C3A"/>
    <w:rsid w:val="00551462"/>
    <w:rsid w:val="005528BF"/>
    <w:rsid w:val="005540B3"/>
    <w:rsid w:val="005541CC"/>
    <w:rsid w:val="0055517D"/>
    <w:rsid w:val="00557E4E"/>
    <w:rsid w:val="005603E9"/>
    <w:rsid w:val="00560F4E"/>
    <w:rsid w:val="00561EFF"/>
    <w:rsid w:val="00565200"/>
    <w:rsid w:val="00566D97"/>
    <w:rsid w:val="00567DE5"/>
    <w:rsid w:val="00567E59"/>
    <w:rsid w:val="00575373"/>
    <w:rsid w:val="00576F0F"/>
    <w:rsid w:val="00583A1F"/>
    <w:rsid w:val="00584A27"/>
    <w:rsid w:val="00585647"/>
    <w:rsid w:val="00585A3D"/>
    <w:rsid w:val="00585C3D"/>
    <w:rsid w:val="00591CC1"/>
    <w:rsid w:val="0059520E"/>
    <w:rsid w:val="005A043D"/>
    <w:rsid w:val="005A4B10"/>
    <w:rsid w:val="005A5AB6"/>
    <w:rsid w:val="005A7F30"/>
    <w:rsid w:val="005B65B5"/>
    <w:rsid w:val="005C4751"/>
    <w:rsid w:val="005C77DE"/>
    <w:rsid w:val="005D742D"/>
    <w:rsid w:val="005D7536"/>
    <w:rsid w:val="005E0503"/>
    <w:rsid w:val="005E12B3"/>
    <w:rsid w:val="005E1624"/>
    <w:rsid w:val="005E1D00"/>
    <w:rsid w:val="005E1E0C"/>
    <w:rsid w:val="005E2288"/>
    <w:rsid w:val="005E387E"/>
    <w:rsid w:val="005E53CE"/>
    <w:rsid w:val="005E721D"/>
    <w:rsid w:val="005E79B7"/>
    <w:rsid w:val="005F5051"/>
    <w:rsid w:val="005F72D5"/>
    <w:rsid w:val="0060062C"/>
    <w:rsid w:val="006008A3"/>
    <w:rsid w:val="00604D3F"/>
    <w:rsid w:val="00605CA8"/>
    <w:rsid w:val="00605DE5"/>
    <w:rsid w:val="00606B2E"/>
    <w:rsid w:val="00607877"/>
    <w:rsid w:val="006105EA"/>
    <w:rsid w:val="00610BE8"/>
    <w:rsid w:val="00613E0F"/>
    <w:rsid w:val="006149C4"/>
    <w:rsid w:val="006167AA"/>
    <w:rsid w:val="0062483F"/>
    <w:rsid w:val="00626918"/>
    <w:rsid w:val="00632BF9"/>
    <w:rsid w:val="00632F5C"/>
    <w:rsid w:val="00634867"/>
    <w:rsid w:val="00635CBB"/>
    <w:rsid w:val="006378DA"/>
    <w:rsid w:val="00637EE7"/>
    <w:rsid w:val="00643234"/>
    <w:rsid w:val="00647912"/>
    <w:rsid w:val="0065050C"/>
    <w:rsid w:val="00651261"/>
    <w:rsid w:val="0065467C"/>
    <w:rsid w:val="00660340"/>
    <w:rsid w:val="0066271B"/>
    <w:rsid w:val="00663BD8"/>
    <w:rsid w:val="006648CD"/>
    <w:rsid w:val="0067471F"/>
    <w:rsid w:val="00674BB2"/>
    <w:rsid w:val="006759A4"/>
    <w:rsid w:val="006761FD"/>
    <w:rsid w:val="0067699A"/>
    <w:rsid w:val="0068062A"/>
    <w:rsid w:val="00683118"/>
    <w:rsid w:val="00683EAF"/>
    <w:rsid w:val="00686EF5"/>
    <w:rsid w:val="00691032"/>
    <w:rsid w:val="00692070"/>
    <w:rsid w:val="006A0432"/>
    <w:rsid w:val="006A149B"/>
    <w:rsid w:val="006A4360"/>
    <w:rsid w:val="006A73FD"/>
    <w:rsid w:val="006B01BE"/>
    <w:rsid w:val="006B0653"/>
    <w:rsid w:val="006B162F"/>
    <w:rsid w:val="006B1C1D"/>
    <w:rsid w:val="006B2F2A"/>
    <w:rsid w:val="006B7D8C"/>
    <w:rsid w:val="006B7FC2"/>
    <w:rsid w:val="006C0DCD"/>
    <w:rsid w:val="006C1D43"/>
    <w:rsid w:val="006C1E40"/>
    <w:rsid w:val="006C6570"/>
    <w:rsid w:val="006C761E"/>
    <w:rsid w:val="006D04D6"/>
    <w:rsid w:val="006D415B"/>
    <w:rsid w:val="006D4AC3"/>
    <w:rsid w:val="006D575F"/>
    <w:rsid w:val="006D64B9"/>
    <w:rsid w:val="006D6F07"/>
    <w:rsid w:val="006D7AB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17FE"/>
    <w:rsid w:val="00733D1B"/>
    <w:rsid w:val="00740439"/>
    <w:rsid w:val="00740888"/>
    <w:rsid w:val="00743857"/>
    <w:rsid w:val="0074752A"/>
    <w:rsid w:val="00747847"/>
    <w:rsid w:val="00750EBA"/>
    <w:rsid w:val="00751E64"/>
    <w:rsid w:val="007552A9"/>
    <w:rsid w:val="007560CD"/>
    <w:rsid w:val="00757956"/>
    <w:rsid w:val="00760773"/>
    <w:rsid w:val="0076193A"/>
    <w:rsid w:val="0076314A"/>
    <w:rsid w:val="0076508D"/>
    <w:rsid w:val="00765A58"/>
    <w:rsid w:val="007676DE"/>
    <w:rsid w:val="00770331"/>
    <w:rsid w:val="00772936"/>
    <w:rsid w:val="00774239"/>
    <w:rsid w:val="00775397"/>
    <w:rsid w:val="0077662D"/>
    <w:rsid w:val="00777992"/>
    <w:rsid w:val="007806BF"/>
    <w:rsid w:val="0079013C"/>
    <w:rsid w:val="007923FD"/>
    <w:rsid w:val="007927F5"/>
    <w:rsid w:val="00796D2C"/>
    <w:rsid w:val="007A3EDB"/>
    <w:rsid w:val="007B4259"/>
    <w:rsid w:val="007B4370"/>
    <w:rsid w:val="007B4C06"/>
    <w:rsid w:val="007B59D8"/>
    <w:rsid w:val="007C09AC"/>
    <w:rsid w:val="007C1D8B"/>
    <w:rsid w:val="007C4C5B"/>
    <w:rsid w:val="007C72E9"/>
    <w:rsid w:val="007D328A"/>
    <w:rsid w:val="007D3843"/>
    <w:rsid w:val="007D74F4"/>
    <w:rsid w:val="007D7C11"/>
    <w:rsid w:val="007E040F"/>
    <w:rsid w:val="007E0636"/>
    <w:rsid w:val="007E2352"/>
    <w:rsid w:val="007E6F99"/>
    <w:rsid w:val="007F17F0"/>
    <w:rsid w:val="007F1AE7"/>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3793"/>
    <w:rsid w:val="008459E3"/>
    <w:rsid w:val="00847E8A"/>
    <w:rsid w:val="008501A3"/>
    <w:rsid w:val="00854281"/>
    <w:rsid w:val="008546D1"/>
    <w:rsid w:val="00854B7C"/>
    <w:rsid w:val="00855040"/>
    <w:rsid w:val="00856B04"/>
    <w:rsid w:val="00860CF4"/>
    <w:rsid w:val="00863342"/>
    <w:rsid w:val="008664A2"/>
    <w:rsid w:val="0086776E"/>
    <w:rsid w:val="00871AD7"/>
    <w:rsid w:val="00871E16"/>
    <w:rsid w:val="00872E33"/>
    <w:rsid w:val="00872F50"/>
    <w:rsid w:val="00874365"/>
    <w:rsid w:val="00875E5A"/>
    <w:rsid w:val="0087659A"/>
    <w:rsid w:val="008805AA"/>
    <w:rsid w:val="00881E62"/>
    <w:rsid w:val="00883FF4"/>
    <w:rsid w:val="008863C7"/>
    <w:rsid w:val="00891EB6"/>
    <w:rsid w:val="00894D01"/>
    <w:rsid w:val="008976D9"/>
    <w:rsid w:val="00897BDF"/>
    <w:rsid w:val="008A1E97"/>
    <w:rsid w:val="008A25A6"/>
    <w:rsid w:val="008B0F36"/>
    <w:rsid w:val="008B1FC8"/>
    <w:rsid w:val="008B37FD"/>
    <w:rsid w:val="008B6767"/>
    <w:rsid w:val="008B67E9"/>
    <w:rsid w:val="008C0440"/>
    <w:rsid w:val="008C1400"/>
    <w:rsid w:val="008C701A"/>
    <w:rsid w:val="008D1317"/>
    <w:rsid w:val="008D2E06"/>
    <w:rsid w:val="008D40BA"/>
    <w:rsid w:val="008D5C00"/>
    <w:rsid w:val="008D77E5"/>
    <w:rsid w:val="008E0BCF"/>
    <w:rsid w:val="008E0DE5"/>
    <w:rsid w:val="008E22F8"/>
    <w:rsid w:val="008E35E1"/>
    <w:rsid w:val="008E4B05"/>
    <w:rsid w:val="008E7578"/>
    <w:rsid w:val="008F28B1"/>
    <w:rsid w:val="008F3CD8"/>
    <w:rsid w:val="008F7B5F"/>
    <w:rsid w:val="0090333C"/>
    <w:rsid w:val="0090455C"/>
    <w:rsid w:val="00906BD1"/>
    <w:rsid w:val="00906FD7"/>
    <w:rsid w:val="009105E1"/>
    <w:rsid w:val="0091078D"/>
    <w:rsid w:val="00912275"/>
    <w:rsid w:val="0091631D"/>
    <w:rsid w:val="00923596"/>
    <w:rsid w:val="009246DD"/>
    <w:rsid w:val="0092783E"/>
    <w:rsid w:val="0093431C"/>
    <w:rsid w:val="00940667"/>
    <w:rsid w:val="00941128"/>
    <w:rsid w:val="00941175"/>
    <w:rsid w:val="00942D93"/>
    <w:rsid w:val="009454DE"/>
    <w:rsid w:val="00947939"/>
    <w:rsid w:val="009556E3"/>
    <w:rsid w:val="00955B20"/>
    <w:rsid w:val="00956EC5"/>
    <w:rsid w:val="00961A73"/>
    <w:rsid w:val="00964DE6"/>
    <w:rsid w:val="0096530E"/>
    <w:rsid w:val="0096540A"/>
    <w:rsid w:val="00971485"/>
    <w:rsid w:val="0097206D"/>
    <w:rsid w:val="0097360E"/>
    <w:rsid w:val="00977E10"/>
    <w:rsid w:val="00980B3C"/>
    <w:rsid w:val="0098483C"/>
    <w:rsid w:val="00986B21"/>
    <w:rsid w:val="00990253"/>
    <w:rsid w:val="00990DB4"/>
    <w:rsid w:val="009944D6"/>
    <w:rsid w:val="00994CF5"/>
    <w:rsid w:val="009958CB"/>
    <w:rsid w:val="00997C40"/>
    <w:rsid w:val="009A0D66"/>
    <w:rsid w:val="009A2A9E"/>
    <w:rsid w:val="009B2D70"/>
    <w:rsid w:val="009B2F7D"/>
    <w:rsid w:val="009B31B2"/>
    <w:rsid w:val="009B3956"/>
    <w:rsid w:val="009C54FA"/>
    <w:rsid w:val="009C624C"/>
    <w:rsid w:val="009C723F"/>
    <w:rsid w:val="009D0487"/>
    <w:rsid w:val="009D102B"/>
    <w:rsid w:val="009D1634"/>
    <w:rsid w:val="009D1FFB"/>
    <w:rsid w:val="009D21BE"/>
    <w:rsid w:val="009D22EB"/>
    <w:rsid w:val="009D2CF7"/>
    <w:rsid w:val="009D42CC"/>
    <w:rsid w:val="009D7632"/>
    <w:rsid w:val="009E05F9"/>
    <w:rsid w:val="009E2D69"/>
    <w:rsid w:val="009E7A30"/>
    <w:rsid w:val="009F0ED6"/>
    <w:rsid w:val="009F477B"/>
    <w:rsid w:val="00A01681"/>
    <w:rsid w:val="00A023CC"/>
    <w:rsid w:val="00A04ED0"/>
    <w:rsid w:val="00A10524"/>
    <w:rsid w:val="00A11587"/>
    <w:rsid w:val="00A11AC5"/>
    <w:rsid w:val="00A11DB1"/>
    <w:rsid w:val="00A13318"/>
    <w:rsid w:val="00A145BC"/>
    <w:rsid w:val="00A15AF4"/>
    <w:rsid w:val="00A174A1"/>
    <w:rsid w:val="00A20A7A"/>
    <w:rsid w:val="00A260B0"/>
    <w:rsid w:val="00A2678A"/>
    <w:rsid w:val="00A31FDE"/>
    <w:rsid w:val="00A32674"/>
    <w:rsid w:val="00A32D87"/>
    <w:rsid w:val="00A34EDC"/>
    <w:rsid w:val="00A374BB"/>
    <w:rsid w:val="00A403C5"/>
    <w:rsid w:val="00A41940"/>
    <w:rsid w:val="00A41BEA"/>
    <w:rsid w:val="00A44878"/>
    <w:rsid w:val="00A4533F"/>
    <w:rsid w:val="00A46F56"/>
    <w:rsid w:val="00A47531"/>
    <w:rsid w:val="00A47733"/>
    <w:rsid w:val="00A47AA5"/>
    <w:rsid w:val="00A552D6"/>
    <w:rsid w:val="00A5614F"/>
    <w:rsid w:val="00A56914"/>
    <w:rsid w:val="00A57F54"/>
    <w:rsid w:val="00A6054A"/>
    <w:rsid w:val="00A6127E"/>
    <w:rsid w:val="00A62F2B"/>
    <w:rsid w:val="00A6464D"/>
    <w:rsid w:val="00A65DF8"/>
    <w:rsid w:val="00A727A8"/>
    <w:rsid w:val="00A76733"/>
    <w:rsid w:val="00A909FA"/>
    <w:rsid w:val="00A90F34"/>
    <w:rsid w:val="00A91C14"/>
    <w:rsid w:val="00A94E66"/>
    <w:rsid w:val="00AA3F35"/>
    <w:rsid w:val="00AA67A9"/>
    <w:rsid w:val="00AA6CCD"/>
    <w:rsid w:val="00AB2F7F"/>
    <w:rsid w:val="00AB3F38"/>
    <w:rsid w:val="00AB76C8"/>
    <w:rsid w:val="00AC107F"/>
    <w:rsid w:val="00AC16A4"/>
    <w:rsid w:val="00AC21A5"/>
    <w:rsid w:val="00AC6235"/>
    <w:rsid w:val="00AC62CF"/>
    <w:rsid w:val="00AD07E7"/>
    <w:rsid w:val="00AD28CB"/>
    <w:rsid w:val="00AD540E"/>
    <w:rsid w:val="00AE072F"/>
    <w:rsid w:val="00AE366E"/>
    <w:rsid w:val="00AE6A54"/>
    <w:rsid w:val="00AF2A28"/>
    <w:rsid w:val="00AF469F"/>
    <w:rsid w:val="00AF52DE"/>
    <w:rsid w:val="00B00B0E"/>
    <w:rsid w:val="00B00E23"/>
    <w:rsid w:val="00B037E8"/>
    <w:rsid w:val="00B03CC7"/>
    <w:rsid w:val="00B03CC9"/>
    <w:rsid w:val="00B05C53"/>
    <w:rsid w:val="00B122F3"/>
    <w:rsid w:val="00B147AA"/>
    <w:rsid w:val="00B2311E"/>
    <w:rsid w:val="00B23FD6"/>
    <w:rsid w:val="00B24D0C"/>
    <w:rsid w:val="00B26CEE"/>
    <w:rsid w:val="00B31B50"/>
    <w:rsid w:val="00B31F80"/>
    <w:rsid w:val="00B32055"/>
    <w:rsid w:val="00B325B9"/>
    <w:rsid w:val="00B33F7A"/>
    <w:rsid w:val="00B350FE"/>
    <w:rsid w:val="00B353E9"/>
    <w:rsid w:val="00B361EB"/>
    <w:rsid w:val="00B36274"/>
    <w:rsid w:val="00B419CF"/>
    <w:rsid w:val="00B4439D"/>
    <w:rsid w:val="00B46DE8"/>
    <w:rsid w:val="00B476FA"/>
    <w:rsid w:val="00B53156"/>
    <w:rsid w:val="00B54C32"/>
    <w:rsid w:val="00B65801"/>
    <w:rsid w:val="00B671DC"/>
    <w:rsid w:val="00B71ED1"/>
    <w:rsid w:val="00B833F2"/>
    <w:rsid w:val="00B87954"/>
    <w:rsid w:val="00B87A3D"/>
    <w:rsid w:val="00B90CAE"/>
    <w:rsid w:val="00B92B95"/>
    <w:rsid w:val="00BA42A4"/>
    <w:rsid w:val="00BA532D"/>
    <w:rsid w:val="00BA60E3"/>
    <w:rsid w:val="00BA6212"/>
    <w:rsid w:val="00BA6627"/>
    <w:rsid w:val="00BB0CD6"/>
    <w:rsid w:val="00BB1BF6"/>
    <w:rsid w:val="00BB265D"/>
    <w:rsid w:val="00BB38A7"/>
    <w:rsid w:val="00BB6BE2"/>
    <w:rsid w:val="00BD07E8"/>
    <w:rsid w:val="00BD0C93"/>
    <w:rsid w:val="00BD4235"/>
    <w:rsid w:val="00BD5445"/>
    <w:rsid w:val="00BD5E12"/>
    <w:rsid w:val="00BD6048"/>
    <w:rsid w:val="00BE038A"/>
    <w:rsid w:val="00BE0BEB"/>
    <w:rsid w:val="00BE1BB9"/>
    <w:rsid w:val="00BE2809"/>
    <w:rsid w:val="00BE3423"/>
    <w:rsid w:val="00BE52DF"/>
    <w:rsid w:val="00BE6544"/>
    <w:rsid w:val="00BF44F4"/>
    <w:rsid w:val="00BF4919"/>
    <w:rsid w:val="00BF4A50"/>
    <w:rsid w:val="00C001E3"/>
    <w:rsid w:val="00C01F45"/>
    <w:rsid w:val="00C02BED"/>
    <w:rsid w:val="00C05548"/>
    <w:rsid w:val="00C0754E"/>
    <w:rsid w:val="00C07B27"/>
    <w:rsid w:val="00C07DDD"/>
    <w:rsid w:val="00C16E52"/>
    <w:rsid w:val="00C20594"/>
    <w:rsid w:val="00C231BE"/>
    <w:rsid w:val="00C243CD"/>
    <w:rsid w:val="00C24770"/>
    <w:rsid w:val="00C3146A"/>
    <w:rsid w:val="00C33D57"/>
    <w:rsid w:val="00C3593E"/>
    <w:rsid w:val="00C3692A"/>
    <w:rsid w:val="00C410EF"/>
    <w:rsid w:val="00C47403"/>
    <w:rsid w:val="00C5300F"/>
    <w:rsid w:val="00C53E2D"/>
    <w:rsid w:val="00C54CBE"/>
    <w:rsid w:val="00C55600"/>
    <w:rsid w:val="00C56550"/>
    <w:rsid w:val="00C572D7"/>
    <w:rsid w:val="00C61D88"/>
    <w:rsid w:val="00C67607"/>
    <w:rsid w:val="00C678B4"/>
    <w:rsid w:val="00C7255F"/>
    <w:rsid w:val="00C728F6"/>
    <w:rsid w:val="00C83D3D"/>
    <w:rsid w:val="00C85411"/>
    <w:rsid w:val="00C85681"/>
    <w:rsid w:val="00C86D5D"/>
    <w:rsid w:val="00C87455"/>
    <w:rsid w:val="00C9066B"/>
    <w:rsid w:val="00C91D7B"/>
    <w:rsid w:val="00C925E4"/>
    <w:rsid w:val="00C932F9"/>
    <w:rsid w:val="00C975B1"/>
    <w:rsid w:val="00CA1AA9"/>
    <w:rsid w:val="00CA7616"/>
    <w:rsid w:val="00CB2568"/>
    <w:rsid w:val="00CB46BE"/>
    <w:rsid w:val="00CB5774"/>
    <w:rsid w:val="00CB5D21"/>
    <w:rsid w:val="00CB5DA3"/>
    <w:rsid w:val="00CC066E"/>
    <w:rsid w:val="00CC0C95"/>
    <w:rsid w:val="00CC34E5"/>
    <w:rsid w:val="00CC53C2"/>
    <w:rsid w:val="00CC6D2D"/>
    <w:rsid w:val="00CC72EB"/>
    <w:rsid w:val="00CD05C5"/>
    <w:rsid w:val="00CD4229"/>
    <w:rsid w:val="00CD68F1"/>
    <w:rsid w:val="00CE126E"/>
    <w:rsid w:val="00CE1733"/>
    <w:rsid w:val="00CE28DC"/>
    <w:rsid w:val="00CE3550"/>
    <w:rsid w:val="00CE3F17"/>
    <w:rsid w:val="00CE4668"/>
    <w:rsid w:val="00CE4CDA"/>
    <w:rsid w:val="00CF00AC"/>
    <w:rsid w:val="00CF2CD9"/>
    <w:rsid w:val="00CF2DCA"/>
    <w:rsid w:val="00CF5402"/>
    <w:rsid w:val="00D02160"/>
    <w:rsid w:val="00D0520A"/>
    <w:rsid w:val="00D05358"/>
    <w:rsid w:val="00D145B6"/>
    <w:rsid w:val="00D1518D"/>
    <w:rsid w:val="00D16F8B"/>
    <w:rsid w:val="00D1714E"/>
    <w:rsid w:val="00D23FCF"/>
    <w:rsid w:val="00D24891"/>
    <w:rsid w:val="00D24DD3"/>
    <w:rsid w:val="00D259D5"/>
    <w:rsid w:val="00D25E0F"/>
    <w:rsid w:val="00D26444"/>
    <w:rsid w:val="00D27180"/>
    <w:rsid w:val="00D3076B"/>
    <w:rsid w:val="00D327D9"/>
    <w:rsid w:val="00D35386"/>
    <w:rsid w:val="00D35EA9"/>
    <w:rsid w:val="00D3615C"/>
    <w:rsid w:val="00D4191E"/>
    <w:rsid w:val="00D44323"/>
    <w:rsid w:val="00D5004D"/>
    <w:rsid w:val="00D5077F"/>
    <w:rsid w:val="00D51CD2"/>
    <w:rsid w:val="00D52F60"/>
    <w:rsid w:val="00D5621E"/>
    <w:rsid w:val="00D566BB"/>
    <w:rsid w:val="00D572E2"/>
    <w:rsid w:val="00D572F5"/>
    <w:rsid w:val="00D6154E"/>
    <w:rsid w:val="00D617C4"/>
    <w:rsid w:val="00D646B2"/>
    <w:rsid w:val="00D713F5"/>
    <w:rsid w:val="00D81C29"/>
    <w:rsid w:val="00D8258A"/>
    <w:rsid w:val="00D82D6E"/>
    <w:rsid w:val="00D832A9"/>
    <w:rsid w:val="00D9113A"/>
    <w:rsid w:val="00D91878"/>
    <w:rsid w:val="00D920A3"/>
    <w:rsid w:val="00D927ED"/>
    <w:rsid w:val="00D94D0B"/>
    <w:rsid w:val="00D9743E"/>
    <w:rsid w:val="00D977C5"/>
    <w:rsid w:val="00DA1AC5"/>
    <w:rsid w:val="00DA55FA"/>
    <w:rsid w:val="00DA5DF9"/>
    <w:rsid w:val="00DA6588"/>
    <w:rsid w:val="00DA7448"/>
    <w:rsid w:val="00DA7978"/>
    <w:rsid w:val="00DA7EDD"/>
    <w:rsid w:val="00DB215F"/>
    <w:rsid w:val="00DB2FE9"/>
    <w:rsid w:val="00DB71F1"/>
    <w:rsid w:val="00DC08C8"/>
    <w:rsid w:val="00DC09F0"/>
    <w:rsid w:val="00DC2E8B"/>
    <w:rsid w:val="00DD1F91"/>
    <w:rsid w:val="00DD463E"/>
    <w:rsid w:val="00DD6228"/>
    <w:rsid w:val="00DD704B"/>
    <w:rsid w:val="00DE0AB9"/>
    <w:rsid w:val="00DE2294"/>
    <w:rsid w:val="00DE3BA7"/>
    <w:rsid w:val="00DE791F"/>
    <w:rsid w:val="00DF0084"/>
    <w:rsid w:val="00DF210D"/>
    <w:rsid w:val="00DF3EDF"/>
    <w:rsid w:val="00DF7B0B"/>
    <w:rsid w:val="00DF7E8D"/>
    <w:rsid w:val="00E00E90"/>
    <w:rsid w:val="00E012F9"/>
    <w:rsid w:val="00E02680"/>
    <w:rsid w:val="00E0597F"/>
    <w:rsid w:val="00E06895"/>
    <w:rsid w:val="00E0713E"/>
    <w:rsid w:val="00E07DB1"/>
    <w:rsid w:val="00E10A3E"/>
    <w:rsid w:val="00E122B9"/>
    <w:rsid w:val="00E14FE7"/>
    <w:rsid w:val="00E15081"/>
    <w:rsid w:val="00E171B4"/>
    <w:rsid w:val="00E2161F"/>
    <w:rsid w:val="00E32584"/>
    <w:rsid w:val="00E34D43"/>
    <w:rsid w:val="00E37236"/>
    <w:rsid w:val="00E42158"/>
    <w:rsid w:val="00E4244A"/>
    <w:rsid w:val="00E455B8"/>
    <w:rsid w:val="00E5247C"/>
    <w:rsid w:val="00E551F2"/>
    <w:rsid w:val="00E57AE7"/>
    <w:rsid w:val="00E61183"/>
    <w:rsid w:val="00E674BE"/>
    <w:rsid w:val="00E72F8E"/>
    <w:rsid w:val="00E73B87"/>
    <w:rsid w:val="00E74814"/>
    <w:rsid w:val="00E74BAA"/>
    <w:rsid w:val="00E7672F"/>
    <w:rsid w:val="00E872D0"/>
    <w:rsid w:val="00E90FBE"/>
    <w:rsid w:val="00E97626"/>
    <w:rsid w:val="00EA0230"/>
    <w:rsid w:val="00EA28E1"/>
    <w:rsid w:val="00EA2DCA"/>
    <w:rsid w:val="00EA358E"/>
    <w:rsid w:val="00EA39BB"/>
    <w:rsid w:val="00EA4976"/>
    <w:rsid w:val="00EA50F6"/>
    <w:rsid w:val="00EA5E4E"/>
    <w:rsid w:val="00EB0B8B"/>
    <w:rsid w:val="00EB2A39"/>
    <w:rsid w:val="00EB52E0"/>
    <w:rsid w:val="00EB62BA"/>
    <w:rsid w:val="00EC303F"/>
    <w:rsid w:val="00EC3183"/>
    <w:rsid w:val="00ED03F7"/>
    <w:rsid w:val="00ED1016"/>
    <w:rsid w:val="00ED5317"/>
    <w:rsid w:val="00ED65F7"/>
    <w:rsid w:val="00EE2CF3"/>
    <w:rsid w:val="00EE740F"/>
    <w:rsid w:val="00EF30AB"/>
    <w:rsid w:val="00EF617D"/>
    <w:rsid w:val="00F017C2"/>
    <w:rsid w:val="00F0299C"/>
    <w:rsid w:val="00F04C4F"/>
    <w:rsid w:val="00F0537C"/>
    <w:rsid w:val="00F07F9B"/>
    <w:rsid w:val="00F107E6"/>
    <w:rsid w:val="00F1445C"/>
    <w:rsid w:val="00F164C7"/>
    <w:rsid w:val="00F2100B"/>
    <w:rsid w:val="00F21F17"/>
    <w:rsid w:val="00F23A7A"/>
    <w:rsid w:val="00F2677F"/>
    <w:rsid w:val="00F35E5A"/>
    <w:rsid w:val="00F36451"/>
    <w:rsid w:val="00F37F90"/>
    <w:rsid w:val="00F4020B"/>
    <w:rsid w:val="00F423A4"/>
    <w:rsid w:val="00F43473"/>
    <w:rsid w:val="00F4348F"/>
    <w:rsid w:val="00F4475D"/>
    <w:rsid w:val="00F52F0D"/>
    <w:rsid w:val="00F52FF5"/>
    <w:rsid w:val="00F53ADC"/>
    <w:rsid w:val="00F53F4D"/>
    <w:rsid w:val="00F55BE0"/>
    <w:rsid w:val="00F565A5"/>
    <w:rsid w:val="00F645F8"/>
    <w:rsid w:val="00F74167"/>
    <w:rsid w:val="00F74C9B"/>
    <w:rsid w:val="00F774DC"/>
    <w:rsid w:val="00F800D7"/>
    <w:rsid w:val="00F8177D"/>
    <w:rsid w:val="00F8229C"/>
    <w:rsid w:val="00F863A4"/>
    <w:rsid w:val="00F95EBA"/>
    <w:rsid w:val="00F97F53"/>
    <w:rsid w:val="00FA166C"/>
    <w:rsid w:val="00FA250A"/>
    <w:rsid w:val="00FA2DD2"/>
    <w:rsid w:val="00FA60E2"/>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 w:val="00FF6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5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qForma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customStyle="1" w:styleId="Hyperlink0">
    <w:name w:val="Hyperlink.0"/>
    <w:basedOn w:val="Collegamentoipertestuale"/>
    <w:rsid w:val="003358DF"/>
    <w:rPr>
      <w:color w:val="0000FF"/>
      <w:u w:val="single"/>
    </w:rPr>
  </w:style>
  <w:style w:type="paragraph" w:customStyle="1" w:styleId="CorpoA">
    <w:name w:val="Corpo A"/>
    <w:rsid w:val="003358D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zh-CN"/>
    </w:rPr>
  </w:style>
  <w:style w:type="character" w:customStyle="1" w:styleId="Nessuno">
    <w:name w:val="Nessuno"/>
    <w:rsid w:val="003358DF"/>
  </w:style>
  <w:style w:type="paragraph" w:styleId="NormaleWeb">
    <w:name w:val="Normal (Web)"/>
    <w:basedOn w:val="Normale"/>
    <w:uiPriority w:val="99"/>
    <w:unhideWhenUsed/>
    <w:rsid w:val="00496C03"/>
    <w:pPr>
      <w:spacing w:before="100" w:beforeAutospacing="1" w:after="100" w:afterAutospacing="1"/>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locked/>
    <w:rsid w:val="00CE1733"/>
    <w:rPr>
      <w:sz w:val="24"/>
      <w:szCs w:val="24"/>
    </w:rPr>
  </w:style>
  <w:style w:type="character" w:customStyle="1" w:styleId="ArticoloCarattere">
    <w:name w:val="Articolo Carattere"/>
    <w:basedOn w:val="Carpredefinitoparagrafo"/>
    <w:link w:val="Articolo"/>
    <w:locked/>
    <w:rsid w:val="00CE1733"/>
    <w:rPr>
      <w:rFonts w:ascii="Calibri" w:hAnsi="Calibri" w:cs="Calibri"/>
      <w:b/>
      <w:bCs/>
    </w:rPr>
  </w:style>
  <w:style w:type="paragraph" w:customStyle="1" w:styleId="Articolo">
    <w:name w:val="Articolo"/>
    <w:basedOn w:val="Normale"/>
    <w:link w:val="ArticoloCarattere"/>
    <w:qFormat/>
    <w:rsid w:val="00CE1733"/>
    <w:pPr>
      <w:spacing w:after="120"/>
      <w:contextualSpacing/>
      <w:jc w:val="center"/>
    </w:pPr>
    <w:rPr>
      <w:rFonts w:ascii="Calibri" w:hAnsi="Calibri" w:cs="Calibri"/>
      <w:b/>
      <w:bCs/>
      <w:sz w:val="20"/>
      <w:szCs w:val="20"/>
    </w:rPr>
  </w:style>
  <w:style w:type="character" w:customStyle="1" w:styleId="ui-provider">
    <w:name w:val="ui-provider"/>
    <w:basedOn w:val="Carpredefinitoparagrafo"/>
    <w:rsid w:val="00CE1733"/>
  </w:style>
  <w:style w:type="character" w:styleId="Enfasigrassetto">
    <w:name w:val="Strong"/>
    <w:basedOn w:val="Carpredefinitoparagrafo"/>
    <w:uiPriority w:val="22"/>
    <w:qFormat/>
    <w:rsid w:val="00CE1733"/>
    <w:rPr>
      <w:b/>
      <w:bCs/>
    </w:rPr>
  </w:style>
  <w:style w:type="character" w:styleId="Enfasicorsivo">
    <w:name w:val="Emphasis"/>
    <w:basedOn w:val="Carpredefinitoparagrafo"/>
    <w:uiPriority w:val="20"/>
    <w:qFormat/>
    <w:rsid w:val="00C54CBE"/>
    <w:rPr>
      <w:i/>
      <w:iCs/>
    </w:rPr>
  </w:style>
  <w:style w:type="character" w:styleId="CitazioneHTML">
    <w:name w:val="HTML Cite"/>
    <w:uiPriority w:val="99"/>
    <w:semiHidden/>
    <w:unhideWhenUsed/>
    <w:rsid w:val="00536A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396437698">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 w:id="206533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2985</Characters>
  <Application>Microsoft Office Word</Application>
  <DocSecurity>0</DocSecurity>
  <Lines>24</Lines>
  <Paragraphs>7</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DICHIARA</vt:lpstr>
    </vt:vector>
  </TitlesOfParts>
  <Company/>
  <LinksUpToDate>false</LinksUpToDate>
  <CharactersWithSpaces>3501</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ELEONORA LO NARDO</cp:lastModifiedBy>
  <cp:revision>19</cp:revision>
  <cp:lastPrinted>2025-03-06T11:47:00Z</cp:lastPrinted>
  <dcterms:created xsi:type="dcterms:W3CDTF">2025-04-07T13:40:00Z</dcterms:created>
  <dcterms:modified xsi:type="dcterms:W3CDTF">2025-11-03T15:48:00Z</dcterms:modified>
</cp:coreProperties>
</file>